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DE1250F" w14:textId="515790F5" w:rsidR="005E0CCC" w:rsidRPr="00B911E3" w:rsidRDefault="005E0CCC" w:rsidP="005E0CCC">
      <w:pPr>
        <w:jc w:val="right"/>
      </w:pPr>
      <w:r w:rsidRPr="00B911E3">
        <w:t>Załącznik nr 6 do ZW 121/2020</w:t>
      </w:r>
    </w:p>
    <w:p w14:paraId="60C3AD6D" w14:textId="77777777" w:rsidR="005E0CCC" w:rsidRDefault="005E0CCC"/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1DDFE49E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87E1D" w14:textId="2C551EBB" w:rsidR="00E77F92" w:rsidRDefault="00E77F92" w:rsidP="00E77F92">
            <w:pPr>
              <w:rPr>
                <w:b/>
                <w:color w:val="000000"/>
              </w:rPr>
            </w:pPr>
            <w:r w:rsidRPr="00EB20A9">
              <w:rPr>
                <w:b/>
                <w:color w:val="000000"/>
              </w:rPr>
              <w:t>WYDZIAŁ ZARZĄDZANIA</w:t>
            </w:r>
          </w:p>
          <w:p w14:paraId="152AE4E5" w14:textId="77777777" w:rsidR="00E77F92" w:rsidRPr="00EB20A9" w:rsidRDefault="00E77F92" w:rsidP="00E77F92">
            <w:pPr>
              <w:rPr>
                <w:b/>
                <w:color w:val="000000"/>
              </w:rPr>
            </w:pPr>
          </w:p>
          <w:p w14:paraId="299BEE2C" w14:textId="77777777" w:rsidR="00E77F92" w:rsidRDefault="00E77F92" w:rsidP="00E77F92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4A59933E" w14:textId="77777777" w:rsidR="005E0CCC" w:rsidRPr="005E0CCC" w:rsidRDefault="005E0CCC" w:rsidP="005E0CCC"/>
          <w:p w14:paraId="5E0CE4AD" w14:textId="6972A117" w:rsidR="00E77F92" w:rsidRDefault="00E77F92" w:rsidP="00E77F92">
            <w:pPr>
              <w:pStyle w:val="Nagwek2"/>
            </w:pPr>
            <w:r>
              <w:t>Nazwa w języku polskim</w:t>
            </w:r>
            <w:r w:rsidR="005E0CCC">
              <w:t>:</w:t>
            </w:r>
            <w:r>
              <w:t xml:space="preserve"> Efektywne </w:t>
            </w:r>
            <w:r w:rsidR="0068399A">
              <w:rPr>
                <w:color w:val="000000"/>
              </w:rPr>
              <w:t>wykorzystanie I</w:t>
            </w:r>
            <w:r>
              <w:rPr>
                <w:color w:val="000000"/>
              </w:rPr>
              <w:t>nternetu w biznesie</w:t>
            </w:r>
          </w:p>
          <w:p w14:paraId="2FADA0C2" w14:textId="6D9ADAF3" w:rsidR="00E77F92" w:rsidRPr="00E14D61" w:rsidRDefault="00E77F92" w:rsidP="00E77F92">
            <w:pPr>
              <w:pStyle w:val="Nagwek2"/>
              <w:rPr>
                <w:lang w:val="en-US"/>
              </w:rPr>
            </w:pPr>
            <w:r w:rsidRPr="00E14D61">
              <w:rPr>
                <w:lang w:val="en-US"/>
              </w:rPr>
              <w:t>Nazwa w języku angielskim</w:t>
            </w:r>
            <w:r w:rsidR="005E0CCC">
              <w:rPr>
                <w:lang w:val="en-US"/>
              </w:rPr>
              <w:t>:</w:t>
            </w:r>
            <w:r w:rsidRPr="00E14D61">
              <w:rPr>
                <w:lang w:val="en-US"/>
              </w:rPr>
              <w:t xml:space="preserve"> </w:t>
            </w:r>
            <w:r>
              <w:rPr>
                <w:lang w:val="en-GB"/>
              </w:rPr>
              <w:t>Effective techniques of using internet in business</w:t>
            </w:r>
          </w:p>
          <w:p w14:paraId="32FCF923" w14:textId="77777777" w:rsidR="00E77F92" w:rsidRDefault="00E77F92" w:rsidP="00E77F92">
            <w:pPr>
              <w:pStyle w:val="Nagwek2"/>
            </w:pPr>
            <w:r>
              <w:t>Kierunek studiów (jeśli dotyczy): Zarządzanie</w:t>
            </w:r>
          </w:p>
          <w:p w14:paraId="2DEE7235" w14:textId="77777777" w:rsidR="00E77F92" w:rsidRDefault="00E77F92" w:rsidP="00E77F92">
            <w:pPr>
              <w:pStyle w:val="Nagwek2"/>
            </w:pPr>
            <w:r>
              <w:t xml:space="preserve">Specjalność (jeśli dotyczy): </w:t>
            </w:r>
            <w:r w:rsidRPr="00C73EBF">
              <w:t>Zarządzanie Przedsiębiorstwem</w:t>
            </w:r>
          </w:p>
          <w:p w14:paraId="2FA02177" w14:textId="697A9F29" w:rsidR="00E77F92" w:rsidRPr="0062208D" w:rsidRDefault="005E0CCC" w:rsidP="00E77F92">
            <w:pPr>
              <w:rPr>
                <w:b/>
                <w:bCs/>
                <w:strike/>
              </w:rPr>
            </w:pPr>
            <w:r>
              <w:rPr>
                <w:b/>
                <w:bCs/>
              </w:rPr>
              <w:t>Stopień studiów i forma:</w:t>
            </w:r>
            <w:r w:rsidR="00EB2401">
              <w:rPr>
                <w:b/>
                <w:bCs/>
              </w:rPr>
              <w:t xml:space="preserve"> </w:t>
            </w:r>
            <w:r w:rsidR="00E77F92">
              <w:rPr>
                <w:b/>
                <w:bCs/>
              </w:rPr>
              <w:t>I stopień, stacjonarna</w:t>
            </w:r>
          </w:p>
          <w:p w14:paraId="2D308D47" w14:textId="34882666" w:rsidR="00E77F92" w:rsidRDefault="005E0CCC" w:rsidP="00E77F92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 w:rsidR="00E77F92" w:rsidRPr="00D710A7">
              <w:rPr>
                <w:b/>
                <w:bCs/>
              </w:rPr>
              <w:t>wybieralny</w:t>
            </w:r>
          </w:p>
          <w:p w14:paraId="3AA8955D" w14:textId="49FDFBB9" w:rsidR="00E77F92" w:rsidRPr="005E0CCC" w:rsidRDefault="005E0CCC" w:rsidP="00E77F92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przedmiotu:</w:t>
            </w:r>
            <w:r w:rsidR="00E612D0" w:rsidRPr="005E0CCC">
              <w:rPr>
                <w:b/>
                <w:bCs/>
              </w:rPr>
              <w:t xml:space="preserve"> </w:t>
            </w:r>
            <w:r w:rsidR="000C53DE" w:rsidRPr="000C53DE">
              <w:rPr>
                <w:b/>
                <w:bCs/>
              </w:rPr>
              <w:t>W08ZZZ-SL0129</w:t>
            </w:r>
          </w:p>
          <w:p w14:paraId="7076EFF1" w14:textId="18C86D17" w:rsidR="009A3831" w:rsidRPr="00874AAA" w:rsidRDefault="005E0CCC" w:rsidP="005E0CC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Grupa kursów: </w:t>
            </w:r>
            <w:r w:rsidR="00E77F92">
              <w:rPr>
                <w:b/>
                <w:bCs/>
              </w:rPr>
              <w:t>NIE</w:t>
            </w:r>
          </w:p>
        </w:tc>
      </w:tr>
    </w:tbl>
    <w:p w14:paraId="315242D0" w14:textId="77777777" w:rsidR="003C37E7" w:rsidRDefault="003C37E7">
      <w:pPr>
        <w:rPr>
          <w:sz w:val="12"/>
          <w:szCs w:val="12"/>
        </w:rPr>
      </w:pPr>
    </w:p>
    <w:p w14:paraId="3BD9EEFE" w14:textId="77777777" w:rsidR="005C16CA" w:rsidRDefault="005C16CA">
      <w:pPr>
        <w:rPr>
          <w:sz w:val="12"/>
          <w:szCs w:val="12"/>
        </w:rPr>
      </w:pPr>
    </w:p>
    <w:p w14:paraId="32B2606A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14:paraId="6735DD68" w14:textId="77777777" w:rsidTr="00990D32">
        <w:tc>
          <w:tcPr>
            <w:tcW w:w="2802" w:type="dxa"/>
          </w:tcPr>
          <w:p w14:paraId="002989B2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4941435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4FD804FA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2D43DD3D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1F8B2EA6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398966B4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E77F92" w:rsidRPr="00390B75" w14:paraId="0E3D692C" w14:textId="77777777" w:rsidTr="00FF1739">
        <w:tc>
          <w:tcPr>
            <w:tcW w:w="2802" w:type="dxa"/>
          </w:tcPr>
          <w:p w14:paraId="187BCCB4" w14:textId="77777777" w:rsidR="00E77F92" w:rsidRPr="00390B75" w:rsidRDefault="00E77F92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14:paraId="6068DAC6" w14:textId="77777777" w:rsidR="00E77F92" w:rsidRPr="005E0CCC" w:rsidRDefault="00897F06" w:rsidP="003B74EB">
            <w:pPr>
              <w:jc w:val="center"/>
              <w:rPr>
                <w:sz w:val="22"/>
                <w:szCs w:val="22"/>
              </w:rPr>
            </w:pPr>
            <w:r w:rsidRPr="005E0CCC">
              <w:rPr>
                <w:sz w:val="22"/>
                <w:szCs w:val="22"/>
              </w:rPr>
              <w:t>15</w:t>
            </w:r>
          </w:p>
        </w:tc>
        <w:tc>
          <w:tcPr>
            <w:tcW w:w="1267" w:type="dxa"/>
            <w:vAlign w:val="center"/>
          </w:tcPr>
          <w:p w14:paraId="319DBF6A" w14:textId="77777777" w:rsidR="00E77F92" w:rsidRPr="005E0CCC" w:rsidRDefault="00897F06" w:rsidP="003B74EB">
            <w:pPr>
              <w:jc w:val="center"/>
              <w:rPr>
                <w:sz w:val="22"/>
                <w:szCs w:val="22"/>
              </w:rPr>
            </w:pPr>
            <w:r w:rsidRPr="005E0CCC">
              <w:rPr>
                <w:sz w:val="22"/>
                <w:szCs w:val="22"/>
              </w:rPr>
              <w:t>30</w:t>
            </w:r>
          </w:p>
        </w:tc>
        <w:tc>
          <w:tcPr>
            <w:tcW w:w="1426" w:type="dxa"/>
          </w:tcPr>
          <w:p w14:paraId="0BC5050D" w14:textId="77777777"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05F7866" w14:textId="77777777"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99AAF22" w14:textId="77777777" w:rsidR="00E77F92" w:rsidRPr="00390B75" w:rsidRDefault="00E77F92" w:rsidP="003B74EB">
            <w:pPr>
              <w:rPr>
                <w:sz w:val="22"/>
                <w:szCs w:val="22"/>
              </w:rPr>
            </w:pPr>
          </w:p>
        </w:tc>
      </w:tr>
      <w:tr w:rsidR="00E77F92" w:rsidRPr="00390B75" w14:paraId="37F60214" w14:textId="77777777" w:rsidTr="00FF1739">
        <w:tc>
          <w:tcPr>
            <w:tcW w:w="2802" w:type="dxa"/>
          </w:tcPr>
          <w:p w14:paraId="64F86AD7" w14:textId="77777777" w:rsidR="00E77F92" w:rsidRDefault="00E77F92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14:paraId="29279A3D" w14:textId="77777777" w:rsidR="00E77F92" w:rsidRPr="005E0CCC" w:rsidRDefault="00BB6EEF" w:rsidP="003B74EB">
            <w:pPr>
              <w:jc w:val="center"/>
              <w:rPr>
                <w:sz w:val="22"/>
                <w:szCs w:val="22"/>
              </w:rPr>
            </w:pPr>
            <w:r w:rsidRPr="005E0CCC">
              <w:rPr>
                <w:sz w:val="22"/>
                <w:szCs w:val="22"/>
              </w:rPr>
              <w:t>25</w:t>
            </w:r>
          </w:p>
        </w:tc>
        <w:tc>
          <w:tcPr>
            <w:tcW w:w="1267" w:type="dxa"/>
            <w:vAlign w:val="center"/>
          </w:tcPr>
          <w:p w14:paraId="6F54F1B8" w14:textId="409917FF" w:rsidR="00E77F92" w:rsidRPr="005E0CCC" w:rsidRDefault="009F5FAD" w:rsidP="003B74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E77F92" w:rsidRPr="005E0CCC">
              <w:rPr>
                <w:sz w:val="22"/>
                <w:szCs w:val="22"/>
              </w:rPr>
              <w:t>0</w:t>
            </w:r>
          </w:p>
        </w:tc>
        <w:tc>
          <w:tcPr>
            <w:tcW w:w="1426" w:type="dxa"/>
          </w:tcPr>
          <w:p w14:paraId="28CA1EB3" w14:textId="77777777"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D08806E" w14:textId="77777777"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A340022" w14:textId="77777777" w:rsidR="00E77F92" w:rsidRPr="00390B75" w:rsidRDefault="00E77F92" w:rsidP="003B74EB">
            <w:pPr>
              <w:rPr>
                <w:sz w:val="22"/>
                <w:szCs w:val="22"/>
              </w:rPr>
            </w:pPr>
          </w:p>
        </w:tc>
      </w:tr>
      <w:tr w:rsidR="00E77F92" w:rsidRPr="00390B75" w14:paraId="79ABCD03" w14:textId="77777777" w:rsidTr="00FF1739">
        <w:tc>
          <w:tcPr>
            <w:tcW w:w="2802" w:type="dxa"/>
          </w:tcPr>
          <w:p w14:paraId="73BA7821" w14:textId="77777777" w:rsidR="00E77F92" w:rsidRPr="00390B75" w:rsidRDefault="00E77F92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14:paraId="539F7309" w14:textId="77777777" w:rsidR="00E77F92" w:rsidRPr="005E0CCC" w:rsidRDefault="00E77F92" w:rsidP="003B74EB">
            <w:pPr>
              <w:jc w:val="center"/>
              <w:rPr>
                <w:sz w:val="20"/>
                <w:szCs w:val="20"/>
              </w:rPr>
            </w:pPr>
            <w:r w:rsidRPr="005E0CCC">
              <w:rPr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  <w:vAlign w:val="center"/>
          </w:tcPr>
          <w:p w14:paraId="270D1396" w14:textId="77777777" w:rsidR="00E77F92" w:rsidRPr="005E0CCC" w:rsidRDefault="00E77F92" w:rsidP="003B74EB">
            <w:pPr>
              <w:jc w:val="center"/>
              <w:rPr>
                <w:sz w:val="20"/>
                <w:szCs w:val="20"/>
              </w:rPr>
            </w:pPr>
            <w:r w:rsidRPr="005E0CCC">
              <w:rPr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</w:tcPr>
          <w:p w14:paraId="3BB529E0" w14:textId="77777777" w:rsidR="00E77F92" w:rsidRPr="007358EE" w:rsidRDefault="00E77F92" w:rsidP="003B74E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0143BAF" w14:textId="77777777" w:rsidR="00E77F92" w:rsidRPr="007358EE" w:rsidRDefault="00E77F92" w:rsidP="003B74EB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14:paraId="13428317" w14:textId="77777777" w:rsidR="00E77F92" w:rsidRPr="007358EE" w:rsidRDefault="00E77F92" w:rsidP="003B74EB">
            <w:pPr>
              <w:rPr>
                <w:sz w:val="20"/>
                <w:szCs w:val="20"/>
              </w:rPr>
            </w:pPr>
          </w:p>
        </w:tc>
      </w:tr>
      <w:tr w:rsidR="00E77F92" w:rsidRPr="00390B75" w14:paraId="41D2D315" w14:textId="77777777" w:rsidTr="00FF1739">
        <w:tc>
          <w:tcPr>
            <w:tcW w:w="2802" w:type="dxa"/>
          </w:tcPr>
          <w:p w14:paraId="4EE4ED1E" w14:textId="77777777" w:rsidR="00E77F92" w:rsidRPr="00390B75" w:rsidRDefault="00E77F92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34" w:type="dxa"/>
            <w:vAlign w:val="center"/>
          </w:tcPr>
          <w:p w14:paraId="3F6969A5" w14:textId="77777777" w:rsidR="00E77F92" w:rsidRPr="005E0CCC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4A06BF4D" w14:textId="77777777" w:rsidR="00E77F92" w:rsidRPr="005E0CCC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7FE5B713" w14:textId="77777777"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2AAD4665" w14:textId="77777777"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4725925" w14:textId="77777777"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</w:tr>
      <w:tr w:rsidR="00E77F92" w:rsidRPr="00390B75" w14:paraId="5D8716A4" w14:textId="77777777" w:rsidTr="00FF1739">
        <w:tc>
          <w:tcPr>
            <w:tcW w:w="2802" w:type="dxa"/>
          </w:tcPr>
          <w:p w14:paraId="4FF8A305" w14:textId="77777777" w:rsidR="00E77F92" w:rsidRPr="00EB330B" w:rsidRDefault="00E77F92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14:paraId="1092E138" w14:textId="63137ADC" w:rsidR="00E77F92" w:rsidRPr="005E0CCC" w:rsidRDefault="005E0CCC" w:rsidP="003B74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14:paraId="6DD6D21F" w14:textId="77777777" w:rsidR="00E77F92" w:rsidRPr="005E0CCC" w:rsidRDefault="00E77F92" w:rsidP="003B74EB">
            <w:pPr>
              <w:jc w:val="center"/>
              <w:rPr>
                <w:sz w:val="22"/>
                <w:szCs w:val="22"/>
              </w:rPr>
            </w:pPr>
            <w:r w:rsidRPr="005E0CCC">
              <w:rPr>
                <w:sz w:val="22"/>
                <w:szCs w:val="22"/>
              </w:rPr>
              <w:t>2</w:t>
            </w:r>
          </w:p>
        </w:tc>
        <w:tc>
          <w:tcPr>
            <w:tcW w:w="1426" w:type="dxa"/>
          </w:tcPr>
          <w:p w14:paraId="6547D29D" w14:textId="77777777"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F67CBD9" w14:textId="77777777"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C03EC25" w14:textId="77777777"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</w:tr>
      <w:tr w:rsidR="00E77F92" w:rsidRPr="00390B75" w14:paraId="0A9EDB5D" w14:textId="77777777" w:rsidTr="00FF1739">
        <w:tc>
          <w:tcPr>
            <w:tcW w:w="2802" w:type="dxa"/>
          </w:tcPr>
          <w:p w14:paraId="227C6B32" w14:textId="77777777" w:rsidR="00E77F92" w:rsidRDefault="00E77F92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14:paraId="1A2919EF" w14:textId="77777777" w:rsidR="00E77F92" w:rsidRPr="00EB330B" w:rsidRDefault="00E77F92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14:paraId="35D4A537" w14:textId="77777777" w:rsidR="00E77F92" w:rsidRPr="005E0CCC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39D2FC15" w14:textId="77777777" w:rsidR="00E77F92" w:rsidRPr="005E0CCC" w:rsidRDefault="00E77F92" w:rsidP="003B74EB">
            <w:pPr>
              <w:jc w:val="center"/>
              <w:rPr>
                <w:sz w:val="22"/>
                <w:szCs w:val="22"/>
              </w:rPr>
            </w:pPr>
            <w:r w:rsidRPr="005E0CCC">
              <w:rPr>
                <w:sz w:val="22"/>
                <w:szCs w:val="22"/>
              </w:rPr>
              <w:t>2</w:t>
            </w:r>
          </w:p>
        </w:tc>
        <w:tc>
          <w:tcPr>
            <w:tcW w:w="1426" w:type="dxa"/>
          </w:tcPr>
          <w:p w14:paraId="6E1D87F2" w14:textId="77777777"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7DF53257" w14:textId="77777777"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299354E" w14:textId="77777777"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</w:tr>
      <w:tr w:rsidR="00E77F92" w:rsidRPr="00390B75" w14:paraId="48ACEC53" w14:textId="77777777" w:rsidTr="00FF1739">
        <w:tc>
          <w:tcPr>
            <w:tcW w:w="2802" w:type="dxa"/>
          </w:tcPr>
          <w:p w14:paraId="0B523317" w14:textId="77777777" w:rsidR="00E77F92" w:rsidRPr="00C35AC8" w:rsidRDefault="00B911E3" w:rsidP="00C35AC8">
            <w:pPr>
              <w:jc w:val="right"/>
              <w:rPr>
                <w:sz w:val="20"/>
                <w:szCs w:val="20"/>
              </w:rPr>
            </w:pPr>
            <w:r w:rsidRPr="00B911E3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vAlign w:val="center"/>
          </w:tcPr>
          <w:p w14:paraId="6B7EA496" w14:textId="006F6986" w:rsidR="00E77F92" w:rsidRPr="005E0CCC" w:rsidRDefault="00E612D0" w:rsidP="003B74EB">
            <w:pPr>
              <w:jc w:val="center"/>
              <w:rPr>
                <w:sz w:val="22"/>
                <w:szCs w:val="22"/>
              </w:rPr>
            </w:pPr>
            <w:r w:rsidRPr="005E0CCC">
              <w:rPr>
                <w:sz w:val="22"/>
                <w:szCs w:val="22"/>
              </w:rPr>
              <w:t>0,</w:t>
            </w:r>
            <w:r w:rsidR="009F5FAD">
              <w:rPr>
                <w:sz w:val="22"/>
                <w:szCs w:val="22"/>
              </w:rPr>
              <w:t>6</w:t>
            </w:r>
          </w:p>
        </w:tc>
        <w:tc>
          <w:tcPr>
            <w:tcW w:w="1267" w:type="dxa"/>
            <w:vAlign w:val="center"/>
          </w:tcPr>
          <w:p w14:paraId="747D0746" w14:textId="7856B7B2" w:rsidR="00E77F92" w:rsidRPr="005E0CCC" w:rsidRDefault="00897F06" w:rsidP="00E612D0">
            <w:pPr>
              <w:jc w:val="center"/>
              <w:rPr>
                <w:sz w:val="22"/>
                <w:szCs w:val="22"/>
              </w:rPr>
            </w:pPr>
            <w:r w:rsidRPr="005E0CCC">
              <w:rPr>
                <w:sz w:val="22"/>
                <w:szCs w:val="22"/>
              </w:rPr>
              <w:t>1</w:t>
            </w:r>
            <w:r w:rsidR="00041474" w:rsidRPr="005E0CCC">
              <w:rPr>
                <w:sz w:val="22"/>
                <w:szCs w:val="22"/>
              </w:rPr>
              <w:t>,</w:t>
            </w:r>
            <w:r w:rsidR="009F5FAD">
              <w:rPr>
                <w:sz w:val="22"/>
                <w:szCs w:val="22"/>
              </w:rPr>
              <w:t>2</w:t>
            </w:r>
          </w:p>
        </w:tc>
        <w:tc>
          <w:tcPr>
            <w:tcW w:w="1426" w:type="dxa"/>
          </w:tcPr>
          <w:p w14:paraId="7B8D0123" w14:textId="77777777"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B718D87" w14:textId="77777777"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E4F70F2" w14:textId="77777777" w:rsidR="00E77F92" w:rsidRPr="00390B75" w:rsidRDefault="00E77F92" w:rsidP="003B74EB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CF30219" w14:textId="77777777" w:rsidR="0096719C" w:rsidRDefault="0096719C">
      <w:pPr>
        <w:rPr>
          <w:sz w:val="12"/>
          <w:szCs w:val="12"/>
        </w:rPr>
      </w:pPr>
    </w:p>
    <w:p w14:paraId="01A439AD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14:paraId="144544FE" w14:textId="77777777" w:rsidR="005C16CA" w:rsidRDefault="005C16CA">
      <w:pPr>
        <w:rPr>
          <w:sz w:val="12"/>
          <w:szCs w:val="12"/>
        </w:rPr>
      </w:pPr>
    </w:p>
    <w:p w14:paraId="40747F05" w14:textId="77777777"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67EF394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9B161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B55EAB">
              <w:rPr>
                <w:b/>
                <w:bCs/>
                <w:sz w:val="22"/>
              </w:rPr>
              <w:t xml:space="preserve"> SPOŁECZNYCH</w:t>
            </w:r>
          </w:p>
          <w:p w14:paraId="5056AE34" w14:textId="77777777" w:rsidR="003F183E" w:rsidRDefault="00E14D61" w:rsidP="0068399A">
            <w:pPr>
              <w:ind w:left="720"/>
            </w:pPr>
            <w:r>
              <w:t>brak</w:t>
            </w:r>
          </w:p>
          <w:p w14:paraId="2865E42C" w14:textId="77777777" w:rsidR="005C16CA" w:rsidRDefault="005C16CA" w:rsidP="005C16CA"/>
        </w:tc>
      </w:tr>
    </w:tbl>
    <w:p w14:paraId="5F7676EC" w14:textId="77777777" w:rsidR="003C37E7" w:rsidRDefault="003C37E7">
      <w:pPr>
        <w:rPr>
          <w:sz w:val="12"/>
          <w:szCs w:val="12"/>
        </w:rPr>
      </w:pPr>
    </w:p>
    <w:p w14:paraId="5EBD12CD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1D30CDE3" w14:textId="77777777" w:rsidTr="001A43C0">
        <w:tc>
          <w:tcPr>
            <w:tcW w:w="9210" w:type="dxa"/>
          </w:tcPr>
          <w:p w14:paraId="16871EDD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58B7B656" w14:textId="77777777" w:rsidR="009E23F5" w:rsidRPr="001A43C0" w:rsidRDefault="00161417" w:rsidP="00161417">
            <w:pPr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C1</w:t>
            </w:r>
            <w:r w:rsidR="005C16CA">
              <w:rPr>
                <w:sz w:val="22"/>
                <w:szCs w:val="22"/>
              </w:rPr>
              <w:t xml:space="preserve"> </w:t>
            </w:r>
            <w:r w:rsidR="00E14D61" w:rsidRPr="00D36DDA">
              <w:t xml:space="preserve">Zapoznanie studentów z zaawansowanymi metodami wykorzystania Internetu w działalności gospodarczej. </w:t>
            </w:r>
          </w:p>
          <w:p w14:paraId="1ADAE7F9" w14:textId="77777777" w:rsidR="009E23F5" w:rsidRDefault="00161417" w:rsidP="00161417">
            <w:pPr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C2</w:t>
            </w:r>
            <w:r w:rsidR="005C16CA">
              <w:rPr>
                <w:sz w:val="22"/>
                <w:szCs w:val="22"/>
              </w:rPr>
              <w:t xml:space="preserve"> </w:t>
            </w:r>
            <w:r w:rsidR="00E14D61">
              <w:t>P</w:t>
            </w:r>
            <w:r w:rsidR="00E14D61" w:rsidRPr="00D36DDA">
              <w:t xml:space="preserve">rzedstawienie studentom istotnych z punktu widzenia </w:t>
            </w:r>
            <w:r w:rsidR="00C578FB">
              <w:t>zarządzania przedsiębiorstwem modeli stosowanych w handlu elektronicznym</w:t>
            </w:r>
            <w:r w:rsidR="00E14D61">
              <w:t>.</w:t>
            </w:r>
          </w:p>
          <w:p w14:paraId="5B01F00E" w14:textId="77777777" w:rsidR="005C16CA" w:rsidRPr="00C44F4D" w:rsidRDefault="005C16CA" w:rsidP="00161417">
            <w:pPr>
              <w:rPr>
                <w:sz w:val="22"/>
                <w:szCs w:val="22"/>
              </w:rPr>
            </w:pPr>
          </w:p>
          <w:p w14:paraId="7463368E" w14:textId="77777777"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7457514F" w14:textId="77777777" w:rsidR="009E23F5" w:rsidRDefault="009E23F5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7948050D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7275A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960064">
              <w:t>EFEKTY UCZENIA SIĘ</w:t>
            </w:r>
          </w:p>
          <w:p w14:paraId="5D0D9803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14:paraId="6D8D8FA4" w14:textId="09EE2B25" w:rsidR="000222B1" w:rsidRDefault="00B911E3" w:rsidP="000222B1">
            <w:pPr>
              <w:autoSpaceDE w:val="0"/>
              <w:jc w:val="both"/>
              <w:rPr>
                <w:bCs/>
              </w:rPr>
            </w:pPr>
            <w:r>
              <w:t>PEU</w:t>
            </w:r>
            <w:r w:rsidR="009940D4">
              <w:t xml:space="preserve">_W01 </w:t>
            </w:r>
            <w:r w:rsidR="003D0F78">
              <w:t>Student m</w:t>
            </w:r>
            <w:r w:rsidR="003D0F78" w:rsidRPr="003D0F78">
              <w:t xml:space="preserve">a wiedzę w zakresie budowy i zastosowania </w:t>
            </w:r>
            <w:r w:rsidR="003D0F78">
              <w:t xml:space="preserve">internetowych </w:t>
            </w:r>
            <w:r w:rsidR="003D0F78" w:rsidRPr="003D0F78">
              <w:t>narzędzi informatycznych w różnych obszarach funkcjonalnych organizacji</w:t>
            </w:r>
            <w:r w:rsidR="000222B1">
              <w:rPr>
                <w:bCs/>
              </w:rPr>
              <w:t>.</w:t>
            </w:r>
          </w:p>
          <w:p w14:paraId="6ACC7DA3" w14:textId="0BCEDC31" w:rsidR="000222B1" w:rsidRDefault="00B911E3" w:rsidP="000222B1">
            <w:pPr>
              <w:autoSpaceDE w:val="0"/>
              <w:jc w:val="both"/>
            </w:pPr>
            <w:r>
              <w:t>PEU</w:t>
            </w:r>
            <w:r w:rsidR="000222B1">
              <w:t xml:space="preserve">_W02 </w:t>
            </w:r>
            <w:r w:rsidR="003D0F78">
              <w:t xml:space="preserve">Student rozumie </w:t>
            </w:r>
            <w:r w:rsidR="003D0F78" w:rsidRPr="003D0F78">
              <w:t>podstawowe metody, techniki i narzędzia służące rozwiązywaniu problemów menedżerskich</w:t>
            </w:r>
            <w:r w:rsidR="003D0F78">
              <w:t xml:space="preserve"> w obszarze internetowych systemów informatycznych</w:t>
            </w:r>
            <w:r w:rsidR="000222B1" w:rsidRPr="00115520">
              <w:rPr>
                <w:bCs/>
                <w:iCs/>
              </w:rPr>
              <w:t>.</w:t>
            </w:r>
            <w:r w:rsidR="000222B1">
              <w:rPr>
                <w:bCs/>
                <w:iCs/>
              </w:rPr>
              <w:t xml:space="preserve"> </w:t>
            </w:r>
          </w:p>
          <w:p w14:paraId="41FCC82E" w14:textId="77777777" w:rsidR="000222B1" w:rsidRPr="00F96686" w:rsidRDefault="00B911E3" w:rsidP="000222B1">
            <w:pPr>
              <w:rPr>
                <w:color w:val="000000"/>
              </w:rPr>
            </w:pPr>
            <w:r>
              <w:t>PEU</w:t>
            </w:r>
            <w:r w:rsidR="000222B1">
              <w:t>_W03 Student zna podstawowe modele i procesy zarządzania przedsiębiorstwem z wykorzystaniem Internetu.</w:t>
            </w:r>
          </w:p>
          <w:p w14:paraId="083B2E89" w14:textId="77777777" w:rsidR="00D552A5" w:rsidRDefault="00D552A5" w:rsidP="001E0D88">
            <w:pPr>
              <w:tabs>
                <w:tab w:val="left" w:pos="719"/>
              </w:tabs>
              <w:ind w:left="719" w:hanging="719"/>
            </w:pPr>
          </w:p>
          <w:p w14:paraId="6174E70E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14:paraId="5CD0E125" w14:textId="18088509" w:rsidR="000222B1" w:rsidRDefault="00B911E3" w:rsidP="000222B1">
            <w:pPr>
              <w:tabs>
                <w:tab w:val="left" w:pos="0"/>
              </w:tabs>
            </w:pPr>
            <w:r>
              <w:t>PEU</w:t>
            </w:r>
            <w:r w:rsidR="000222B1">
              <w:t xml:space="preserve">_U01 </w:t>
            </w:r>
            <w:r w:rsidR="003D0F78">
              <w:t>Student p</w:t>
            </w:r>
            <w:r w:rsidR="003D0F78" w:rsidRPr="003D0F78">
              <w:t>otrafi wybierać źródła informacji</w:t>
            </w:r>
            <w:r w:rsidR="003D0F78">
              <w:t xml:space="preserve">, bazujące na danych w Internecie </w:t>
            </w:r>
            <w:r w:rsidR="003D0F78" w:rsidRPr="003D0F78">
              <w:t xml:space="preserve">i korzystać z nich przy rozwiązywaniu problemów zarządczych w organizacji </w:t>
            </w:r>
          </w:p>
          <w:p w14:paraId="545A3935" w14:textId="77777777" w:rsidR="001E0D88" w:rsidRDefault="001E0D88" w:rsidP="000222B1">
            <w:pPr>
              <w:tabs>
                <w:tab w:val="left" w:pos="719"/>
              </w:tabs>
            </w:pPr>
          </w:p>
          <w:p w14:paraId="24518E42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 xml:space="preserve">Z zakresu </w:t>
            </w:r>
            <w:r w:rsidR="00195F9F">
              <w:t>kompetencji społecznych:</w:t>
            </w:r>
          </w:p>
          <w:p w14:paraId="67CB31F2" w14:textId="77777777" w:rsidR="00874AAA" w:rsidRDefault="00B911E3" w:rsidP="0068399A">
            <w:pPr>
              <w:tabs>
                <w:tab w:val="left" w:pos="0"/>
              </w:tabs>
            </w:pPr>
            <w:r>
              <w:t>PEU</w:t>
            </w:r>
            <w:r w:rsidR="000222B1">
              <w:t xml:space="preserve">_K01 student </w:t>
            </w:r>
            <w:r w:rsidR="000222B1" w:rsidRPr="00A7591F">
              <w:t xml:space="preserve">ma świadomość znaczenia </w:t>
            </w:r>
            <w:r w:rsidR="000222B1">
              <w:t xml:space="preserve">skutecznego zarządzania </w:t>
            </w:r>
            <w:r w:rsidR="000A2865">
              <w:t>przedsiębiorstwem z wykorzystaniem narzędzi internetowych</w:t>
            </w:r>
            <w:r w:rsidR="000222B1">
              <w:t xml:space="preserve"> </w:t>
            </w:r>
            <w:r w:rsidR="000A2865">
              <w:t xml:space="preserve">w praktyce organizacji a także wykorzystania tego typu narzędzi w </w:t>
            </w:r>
            <w:r w:rsidR="000222B1">
              <w:t>gospodarce i w życiu codziennym</w:t>
            </w:r>
          </w:p>
        </w:tc>
      </w:tr>
    </w:tbl>
    <w:p w14:paraId="5AF6B264" w14:textId="77777777"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14:paraId="72B37069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268B1B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 w14:paraId="7CF1F28B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EC51AC" w14:textId="77777777"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Pr="004D7607">
              <w:t>-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6121E" w14:textId="77777777"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E14D61" w14:paraId="470062B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F2C30B" w14:textId="77777777" w:rsidR="00E14D61" w:rsidRPr="00CC204D" w:rsidRDefault="00E14D61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316346" w14:textId="23347F3F" w:rsidR="00E14D61" w:rsidRPr="009544FD" w:rsidRDefault="00953726" w:rsidP="00B17CED">
            <w:pPr>
              <w:suppressAutoHyphens w:val="0"/>
              <w:ind w:left="360"/>
            </w:pPr>
            <w:r>
              <w:t xml:space="preserve">Zajęcia organizacyjne. </w:t>
            </w:r>
            <w:r w:rsidR="00093755">
              <w:t xml:space="preserve">Internet </w:t>
            </w:r>
            <w:r w:rsidR="00B17CED">
              <w:t>–</w:t>
            </w:r>
            <w:r w:rsidR="00E14D61" w:rsidRPr="009544FD">
              <w:t xml:space="preserve"> </w:t>
            </w:r>
            <w:r w:rsidR="00B17CED">
              <w:t xml:space="preserve">historia handlu elektronicznego, </w:t>
            </w:r>
            <w:r w:rsidR="00093755">
              <w:t>wprowadzenie</w:t>
            </w:r>
            <w:r w:rsidR="00B17CED"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A4BF2" w14:textId="77777777" w:rsidR="00E14D61" w:rsidRDefault="00897F06" w:rsidP="00E14D61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897F06" w14:paraId="5FD7DCA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D91F70" w14:textId="77777777" w:rsidR="00897F06" w:rsidRPr="00CC204D" w:rsidRDefault="00897F06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7F4A9" w14:textId="77777777" w:rsidR="00897F06" w:rsidRPr="009544FD" w:rsidRDefault="00897F06" w:rsidP="00D31C3C">
            <w:pPr>
              <w:suppressAutoHyphens w:val="0"/>
              <w:ind w:left="360"/>
            </w:pPr>
            <w:r>
              <w:t>Hosting – rodzaje, zasady doboru, funkcje w przedsiębiorstwie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91E3AB" w14:textId="77777777" w:rsidR="00897F06" w:rsidRDefault="00897F06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897F06" w14:paraId="6714C44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38E215" w14:textId="77777777" w:rsidR="00897F06" w:rsidRPr="00CC204D" w:rsidRDefault="00897F06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4643A7" w14:textId="77777777" w:rsidR="00897F06" w:rsidRPr="009544FD" w:rsidRDefault="00897F06" w:rsidP="00D31C3C">
            <w:pPr>
              <w:suppressAutoHyphens w:val="0"/>
              <w:ind w:left="360"/>
            </w:pPr>
            <w:r>
              <w:t>Handel elektroniczny – dziedziny, klasyfikacja, innowacyjne rozwiązania Wyróżniki handlu elektronicznego, klasyfikacja e-sklepów, statystyki.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E399C" w14:textId="77777777" w:rsidR="00897F06" w:rsidRDefault="00897F06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897F06" w14:paraId="3E2421D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BAB0E3" w14:textId="77777777" w:rsidR="00897F06" w:rsidRPr="00CC204D" w:rsidRDefault="00897F06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0A6D0" w14:textId="77777777" w:rsidR="00897F06" w:rsidRPr="009544FD" w:rsidRDefault="00897F06" w:rsidP="00D31C3C">
            <w:pPr>
              <w:suppressAutoHyphens w:val="0"/>
              <w:ind w:left="360"/>
            </w:pPr>
            <w:r>
              <w:t>Budowa sklepu internetowego i metody zarządzania e-sklepem Zaawansowane funkcjonalności e-sklepu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C7C29" w14:textId="77777777" w:rsidR="00897F06" w:rsidRDefault="00897F06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897F06" w14:paraId="2B15D3D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31F824" w14:textId="77777777" w:rsidR="00897F06" w:rsidRPr="00CC204D" w:rsidRDefault="00897F06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092CCF" w14:textId="77777777" w:rsidR="00897F06" w:rsidRPr="009544FD" w:rsidRDefault="00897F06" w:rsidP="00D31C3C">
            <w:pPr>
              <w:suppressAutoHyphens w:val="0"/>
              <w:ind w:left="360"/>
            </w:pPr>
            <w:r>
              <w:t>Innowacyjne rozwiązania logistyczne w handlu elektronicznym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8CFB9" w14:textId="77777777" w:rsidR="00897F06" w:rsidRDefault="00897F06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897F06" w14:paraId="3AE77E5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6C743B" w14:textId="77777777" w:rsidR="00897F06" w:rsidRPr="00CC204D" w:rsidRDefault="00897F06" w:rsidP="0027545B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B4042D" w14:textId="77777777" w:rsidR="00897F06" w:rsidRPr="009544FD" w:rsidRDefault="00897F06" w:rsidP="00D31C3C">
            <w:pPr>
              <w:suppressAutoHyphens w:val="0"/>
              <w:ind w:left="360"/>
            </w:pPr>
            <w:r>
              <w:t>Zintegrowane kanały</w:t>
            </w:r>
            <w:r w:rsidR="008C4471">
              <w:t xml:space="preserve"> sprzedaży przez I</w:t>
            </w:r>
            <w:r w:rsidRPr="009544FD">
              <w:t>nternet</w:t>
            </w:r>
            <w:r>
              <w:t>, Pozycjonowanie, SEO, SEM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11F38" w14:textId="77777777" w:rsidR="00897F06" w:rsidRDefault="00897F06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897F06" w14:paraId="05CEB73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E67EA9" w14:textId="77777777" w:rsidR="00897F06" w:rsidRPr="00CC204D" w:rsidRDefault="00897F06" w:rsidP="0027545B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5F5EE" w14:textId="77777777" w:rsidR="00897F06" w:rsidRPr="009544FD" w:rsidRDefault="00897F06" w:rsidP="00B17CED">
            <w:pPr>
              <w:suppressAutoHyphens w:val="0"/>
              <w:ind w:left="360"/>
            </w:pPr>
            <w:r>
              <w:t>Google AdWords, Google Merchant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0891D1" w14:textId="77777777" w:rsidR="00897F06" w:rsidRDefault="00897F06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897F06" w14:paraId="58713D6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56E2D0" w14:textId="77777777" w:rsidR="00897F06" w:rsidRPr="00CC204D" w:rsidRDefault="00897F06" w:rsidP="0027545B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</w:t>
            </w:r>
            <w:r>
              <w:rPr>
                <w:bCs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823C0" w14:textId="77777777" w:rsidR="00897F06" w:rsidRPr="009544FD" w:rsidRDefault="00897F06" w:rsidP="00B17CED">
            <w:pPr>
              <w:suppressAutoHyphens w:val="0"/>
              <w:ind w:left="360"/>
            </w:pPr>
            <w:r>
              <w:t>Zaliczenie przedmiotu – ocena wykonanego serwisu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03C97" w14:textId="77777777" w:rsidR="00897F06" w:rsidRDefault="00897F06" w:rsidP="00F60A81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897F06" w14:paraId="1198524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4D7C60" w14:textId="77777777" w:rsidR="00897F06" w:rsidRPr="00CC204D" w:rsidRDefault="00897F06" w:rsidP="00F60A8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A92E31" w14:textId="77777777" w:rsidR="00897F06" w:rsidRPr="00CC204D" w:rsidRDefault="00897F06" w:rsidP="00F60A81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DD3F0" w14:textId="77777777" w:rsidR="00897F06" w:rsidRPr="00F60A81" w:rsidRDefault="00897F06" w:rsidP="00F60A81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14:paraId="1B98B766" w14:textId="77777777" w:rsidR="00937508" w:rsidRDefault="00937508">
      <w:pPr>
        <w:rPr>
          <w:sz w:val="12"/>
          <w:szCs w:val="12"/>
        </w:rPr>
      </w:pPr>
    </w:p>
    <w:p w14:paraId="4CC07C7A" w14:textId="77777777"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390B75" w14:paraId="72167EA3" w14:textId="77777777" w:rsidTr="00390B75">
        <w:tc>
          <w:tcPr>
            <w:tcW w:w="7763" w:type="dxa"/>
            <w:gridSpan w:val="2"/>
          </w:tcPr>
          <w:p w14:paraId="0F74258C" w14:textId="77777777"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447" w:type="dxa"/>
          </w:tcPr>
          <w:p w14:paraId="75D11B70" w14:textId="77777777" w:rsidR="00252DBF" w:rsidRPr="00390B75" w:rsidRDefault="00252DBF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665836" w:rsidRPr="00390B75" w14:paraId="658692C8" w14:textId="77777777" w:rsidTr="00390B75">
        <w:tc>
          <w:tcPr>
            <w:tcW w:w="817" w:type="dxa"/>
          </w:tcPr>
          <w:p w14:paraId="6405233B" w14:textId="77777777" w:rsidR="00665836" w:rsidRPr="00390B75" w:rsidRDefault="00665836" w:rsidP="00665836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Ćw1</w:t>
            </w:r>
          </w:p>
        </w:tc>
        <w:tc>
          <w:tcPr>
            <w:tcW w:w="6946" w:type="dxa"/>
          </w:tcPr>
          <w:p w14:paraId="34257D8E" w14:textId="07B2330A" w:rsidR="00665836" w:rsidRPr="00390B75" w:rsidRDefault="00953726" w:rsidP="006839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Zajęcia organizacyjne. </w:t>
            </w:r>
            <w:r w:rsidR="00665836">
              <w:rPr>
                <w:sz w:val="22"/>
                <w:szCs w:val="22"/>
              </w:rPr>
              <w:t>Ekonomiczne as</w:t>
            </w:r>
            <w:r w:rsidR="001E6F20">
              <w:rPr>
                <w:sz w:val="22"/>
                <w:szCs w:val="22"/>
              </w:rPr>
              <w:t>pek</w:t>
            </w:r>
            <w:r w:rsidR="00665836">
              <w:rPr>
                <w:sz w:val="22"/>
                <w:szCs w:val="22"/>
              </w:rPr>
              <w:t xml:space="preserve">ty wykorzystania </w:t>
            </w:r>
            <w:r w:rsidR="008C4471">
              <w:rPr>
                <w:sz w:val="22"/>
                <w:szCs w:val="22"/>
              </w:rPr>
              <w:t>I</w:t>
            </w:r>
            <w:r w:rsidR="00665836">
              <w:rPr>
                <w:sz w:val="22"/>
                <w:szCs w:val="22"/>
              </w:rPr>
              <w:t>nternetu w przedsiębiorstwie, programy partnerskie</w:t>
            </w:r>
          </w:p>
        </w:tc>
        <w:tc>
          <w:tcPr>
            <w:tcW w:w="1447" w:type="dxa"/>
          </w:tcPr>
          <w:p w14:paraId="1D4E7260" w14:textId="77777777"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14:paraId="279922D2" w14:textId="77777777" w:rsidTr="00390B75">
        <w:tc>
          <w:tcPr>
            <w:tcW w:w="817" w:type="dxa"/>
          </w:tcPr>
          <w:p w14:paraId="76B9EE8D" w14:textId="77777777" w:rsidR="00665836" w:rsidRDefault="00665836" w:rsidP="00665836">
            <w:r w:rsidRPr="00390B75">
              <w:rPr>
                <w:sz w:val="22"/>
                <w:szCs w:val="22"/>
              </w:rPr>
              <w:t>Ćw2</w:t>
            </w:r>
          </w:p>
        </w:tc>
        <w:tc>
          <w:tcPr>
            <w:tcW w:w="6946" w:type="dxa"/>
          </w:tcPr>
          <w:p w14:paraId="560186A4" w14:textId="77777777" w:rsidR="00665836" w:rsidRPr="00390B75" w:rsidRDefault="00665836" w:rsidP="008C44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Innowacyjne formy komunikacji marketingowej na przykładzie YouTube, In</w:t>
            </w:r>
            <w:r w:rsidR="008C4471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tagram</w:t>
            </w:r>
          </w:p>
        </w:tc>
        <w:tc>
          <w:tcPr>
            <w:tcW w:w="1447" w:type="dxa"/>
          </w:tcPr>
          <w:p w14:paraId="13971F51" w14:textId="77777777"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14:paraId="7AE28232" w14:textId="77777777" w:rsidTr="00390B75">
        <w:tc>
          <w:tcPr>
            <w:tcW w:w="817" w:type="dxa"/>
          </w:tcPr>
          <w:p w14:paraId="38D99533" w14:textId="77777777" w:rsidR="00665836" w:rsidRDefault="00665836" w:rsidP="00665836">
            <w:r w:rsidRPr="00390B75">
              <w:rPr>
                <w:sz w:val="22"/>
                <w:szCs w:val="22"/>
              </w:rPr>
              <w:t>Ćw3</w:t>
            </w:r>
          </w:p>
        </w:tc>
        <w:tc>
          <w:tcPr>
            <w:tcW w:w="6946" w:type="dxa"/>
          </w:tcPr>
          <w:p w14:paraId="0E3DA73D" w14:textId="77777777" w:rsidR="00665836" w:rsidRPr="00390B75" w:rsidRDefault="008C4471" w:rsidP="008C44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Sklepy z aplikacjami na urządzenia mobilne</w:t>
            </w:r>
            <w:r w:rsidR="00665836">
              <w:rPr>
                <w:sz w:val="22"/>
                <w:szCs w:val="22"/>
              </w:rPr>
              <w:t>– studia przypadku</w:t>
            </w:r>
          </w:p>
        </w:tc>
        <w:tc>
          <w:tcPr>
            <w:tcW w:w="1447" w:type="dxa"/>
          </w:tcPr>
          <w:p w14:paraId="6E457D3D" w14:textId="77777777"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14:paraId="458BD2F0" w14:textId="77777777" w:rsidTr="00390B75">
        <w:tc>
          <w:tcPr>
            <w:tcW w:w="817" w:type="dxa"/>
          </w:tcPr>
          <w:p w14:paraId="5EA9ADE0" w14:textId="77777777" w:rsidR="00665836" w:rsidRPr="00390B75" w:rsidRDefault="00665836" w:rsidP="00665836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14:paraId="2E805201" w14:textId="597966AE" w:rsidR="00665836" w:rsidRPr="00390B75" w:rsidRDefault="00665836" w:rsidP="006658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Komercyjne as</w:t>
            </w:r>
            <w:r w:rsidR="001E6F20">
              <w:rPr>
                <w:sz w:val="22"/>
                <w:szCs w:val="22"/>
              </w:rPr>
              <w:t>pek</w:t>
            </w:r>
            <w:r>
              <w:rPr>
                <w:sz w:val="22"/>
                <w:szCs w:val="22"/>
              </w:rPr>
              <w:t>ty mediów społecznościowych, E-commerce – studia przypadku</w:t>
            </w:r>
          </w:p>
        </w:tc>
        <w:tc>
          <w:tcPr>
            <w:tcW w:w="1447" w:type="dxa"/>
          </w:tcPr>
          <w:p w14:paraId="0BD6ABDC" w14:textId="77777777"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14:paraId="29437E0A" w14:textId="77777777" w:rsidTr="00390B75">
        <w:tc>
          <w:tcPr>
            <w:tcW w:w="817" w:type="dxa"/>
          </w:tcPr>
          <w:p w14:paraId="20282DFC" w14:textId="77777777" w:rsidR="00665836" w:rsidRPr="00390B75" w:rsidRDefault="00665836" w:rsidP="00665836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6946" w:type="dxa"/>
          </w:tcPr>
          <w:p w14:paraId="4078EC7F" w14:textId="77777777" w:rsidR="00665836" w:rsidRPr="00390B75" w:rsidRDefault="00665836" w:rsidP="006658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Google AdSense, wartość dodana witryny i monetyzacja ruchu</w:t>
            </w:r>
          </w:p>
        </w:tc>
        <w:tc>
          <w:tcPr>
            <w:tcW w:w="1447" w:type="dxa"/>
          </w:tcPr>
          <w:p w14:paraId="7A1596B4" w14:textId="77777777"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14:paraId="31DBC3BB" w14:textId="77777777" w:rsidTr="00390B75">
        <w:tc>
          <w:tcPr>
            <w:tcW w:w="817" w:type="dxa"/>
          </w:tcPr>
          <w:p w14:paraId="1D4708D9" w14:textId="77777777" w:rsidR="00665836" w:rsidRDefault="00665836" w:rsidP="00665836">
            <w:r w:rsidRPr="00390B75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14:paraId="492B1DAF" w14:textId="77777777" w:rsidR="00665836" w:rsidRPr="00390B75" w:rsidRDefault="00665836" w:rsidP="006658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Systemy rekomendacji, </w:t>
            </w:r>
          </w:p>
        </w:tc>
        <w:tc>
          <w:tcPr>
            <w:tcW w:w="1447" w:type="dxa"/>
          </w:tcPr>
          <w:p w14:paraId="161EACE6" w14:textId="77777777"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14:paraId="447E1A8E" w14:textId="77777777" w:rsidTr="00390B75">
        <w:tc>
          <w:tcPr>
            <w:tcW w:w="817" w:type="dxa"/>
          </w:tcPr>
          <w:p w14:paraId="56F09E0C" w14:textId="77777777" w:rsidR="00665836" w:rsidRDefault="00665836" w:rsidP="00665836">
            <w:r w:rsidRPr="00390B75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6946" w:type="dxa"/>
          </w:tcPr>
          <w:p w14:paraId="67EC0647" w14:textId="77777777" w:rsidR="00665836" w:rsidRPr="00390B75" w:rsidRDefault="00665836" w:rsidP="006658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Porównanie hostingu, metod dostępu do Internetu</w:t>
            </w:r>
          </w:p>
        </w:tc>
        <w:tc>
          <w:tcPr>
            <w:tcW w:w="1447" w:type="dxa"/>
          </w:tcPr>
          <w:p w14:paraId="64B9BC6A" w14:textId="77777777"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14:paraId="1AE15D07" w14:textId="77777777" w:rsidTr="00390B75">
        <w:tc>
          <w:tcPr>
            <w:tcW w:w="817" w:type="dxa"/>
          </w:tcPr>
          <w:p w14:paraId="34CD9094" w14:textId="77777777" w:rsidR="00665836" w:rsidRPr="00390B75" w:rsidRDefault="00665836" w:rsidP="00665836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6946" w:type="dxa"/>
          </w:tcPr>
          <w:p w14:paraId="4D30532F" w14:textId="77777777" w:rsidR="00665836" w:rsidRPr="00390B75" w:rsidRDefault="00665836" w:rsidP="00665836">
            <w:pPr>
              <w:rPr>
                <w:sz w:val="22"/>
                <w:szCs w:val="22"/>
              </w:rPr>
            </w:pPr>
            <w:r>
              <w:t>Domeny internetowe</w:t>
            </w:r>
            <w:r w:rsidRPr="009544FD">
              <w:t xml:space="preserve"> - rodzaje domen</w:t>
            </w:r>
            <w:r>
              <w:t>, rodzaje serwerów DNS pozycjonowanie domen i ich wpływ na kanały marketingowe.</w:t>
            </w:r>
          </w:p>
        </w:tc>
        <w:tc>
          <w:tcPr>
            <w:tcW w:w="1447" w:type="dxa"/>
          </w:tcPr>
          <w:p w14:paraId="51F40E9C" w14:textId="77777777"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14:paraId="26783D45" w14:textId="77777777" w:rsidTr="00390B75">
        <w:tc>
          <w:tcPr>
            <w:tcW w:w="817" w:type="dxa"/>
          </w:tcPr>
          <w:p w14:paraId="52BA8DAA" w14:textId="77777777" w:rsidR="00665836" w:rsidRDefault="00665836" w:rsidP="00665836">
            <w:r w:rsidRPr="00390B75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6946" w:type="dxa"/>
          </w:tcPr>
          <w:p w14:paraId="59D98E78" w14:textId="77777777" w:rsidR="00665836" w:rsidRPr="00390B75" w:rsidRDefault="00665836" w:rsidP="00665836">
            <w:pPr>
              <w:rPr>
                <w:sz w:val="22"/>
                <w:szCs w:val="22"/>
              </w:rPr>
            </w:pPr>
            <w:r>
              <w:t>M</w:t>
            </w:r>
            <w:r w:rsidRPr="009544FD">
              <w:t>onitoring odwiedzin serwisu</w:t>
            </w:r>
            <w:r>
              <w:t xml:space="preserve"> internetowego – wnioskowanie i optymalizacja, Google Analytics</w:t>
            </w:r>
          </w:p>
        </w:tc>
        <w:tc>
          <w:tcPr>
            <w:tcW w:w="1447" w:type="dxa"/>
          </w:tcPr>
          <w:p w14:paraId="0A3B7806" w14:textId="77777777"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14:paraId="30D1D70D" w14:textId="77777777" w:rsidTr="00390B75">
        <w:tc>
          <w:tcPr>
            <w:tcW w:w="817" w:type="dxa"/>
          </w:tcPr>
          <w:p w14:paraId="6DD357A8" w14:textId="77777777" w:rsidR="00665836" w:rsidRDefault="00665836" w:rsidP="00665836">
            <w:r w:rsidRPr="00390B75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6946" w:type="dxa"/>
          </w:tcPr>
          <w:p w14:paraId="5FD6AED5" w14:textId="77777777" w:rsidR="00665836" w:rsidRPr="00390B75" w:rsidRDefault="00665836" w:rsidP="006658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Kryptowaluty, Bitcoin</w:t>
            </w:r>
          </w:p>
        </w:tc>
        <w:tc>
          <w:tcPr>
            <w:tcW w:w="1447" w:type="dxa"/>
          </w:tcPr>
          <w:p w14:paraId="49FE034F" w14:textId="77777777"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14:paraId="652EE1BE" w14:textId="77777777" w:rsidTr="00390B75">
        <w:tc>
          <w:tcPr>
            <w:tcW w:w="817" w:type="dxa"/>
          </w:tcPr>
          <w:p w14:paraId="7D33D008" w14:textId="77777777" w:rsidR="00665836" w:rsidRDefault="00665836" w:rsidP="00665836">
            <w:r w:rsidRPr="00390B75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11</w:t>
            </w:r>
          </w:p>
        </w:tc>
        <w:tc>
          <w:tcPr>
            <w:tcW w:w="6946" w:type="dxa"/>
          </w:tcPr>
          <w:p w14:paraId="47C0B998" w14:textId="77777777" w:rsidR="00665836" w:rsidRPr="00390B75" w:rsidRDefault="00665836" w:rsidP="006658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Web 3.0, Inteligentny Internet</w:t>
            </w:r>
          </w:p>
        </w:tc>
        <w:tc>
          <w:tcPr>
            <w:tcW w:w="1447" w:type="dxa"/>
          </w:tcPr>
          <w:p w14:paraId="479CCB45" w14:textId="77777777"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14:paraId="6A6D825D" w14:textId="77777777" w:rsidTr="00390B75">
        <w:tc>
          <w:tcPr>
            <w:tcW w:w="817" w:type="dxa"/>
          </w:tcPr>
          <w:p w14:paraId="52972165" w14:textId="77777777" w:rsidR="00665836" w:rsidRDefault="00665836" w:rsidP="00665836">
            <w:r w:rsidRPr="00390B75">
              <w:rPr>
                <w:sz w:val="22"/>
                <w:szCs w:val="22"/>
              </w:rPr>
              <w:lastRenderedPageBreak/>
              <w:t>Ćw</w:t>
            </w:r>
            <w:r>
              <w:rPr>
                <w:sz w:val="22"/>
                <w:szCs w:val="22"/>
              </w:rPr>
              <w:t>12</w:t>
            </w:r>
          </w:p>
        </w:tc>
        <w:tc>
          <w:tcPr>
            <w:tcW w:w="6946" w:type="dxa"/>
          </w:tcPr>
          <w:p w14:paraId="0AE904B3" w14:textId="77777777" w:rsidR="00665836" w:rsidRPr="00390B75" w:rsidRDefault="00665836" w:rsidP="006658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Porównywarki cenowe, funkcjonalności i metody integracji</w:t>
            </w:r>
          </w:p>
        </w:tc>
        <w:tc>
          <w:tcPr>
            <w:tcW w:w="1447" w:type="dxa"/>
          </w:tcPr>
          <w:p w14:paraId="2865F4CF" w14:textId="77777777"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14:paraId="2E0DBD8B" w14:textId="77777777" w:rsidTr="00390B75">
        <w:tc>
          <w:tcPr>
            <w:tcW w:w="817" w:type="dxa"/>
          </w:tcPr>
          <w:p w14:paraId="062F0979" w14:textId="77777777" w:rsidR="00665836" w:rsidRDefault="00665836" w:rsidP="00665836">
            <w:r w:rsidRPr="00390B75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13</w:t>
            </w:r>
          </w:p>
        </w:tc>
        <w:tc>
          <w:tcPr>
            <w:tcW w:w="6946" w:type="dxa"/>
          </w:tcPr>
          <w:p w14:paraId="558B18B5" w14:textId="77777777" w:rsidR="00665836" w:rsidRPr="00390B75" w:rsidRDefault="00665836" w:rsidP="006658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Model SaaS – studia przypadku</w:t>
            </w:r>
          </w:p>
        </w:tc>
        <w:tc>
          <w:tcPr>
            <w:tcW w:w="1447" w:type="dxa"/>
          </w:tcPr>
          <w:p w14:paraId="543FC8F8" w14:textId="77777777"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14:paraId="2CB08989" w14:textId="77777777" w:rsidTr="00390B75">
        <w:tc>
          <w:tcPr>
            <w:tcW w:w="817" w:type="dxa"/>
          </w:tcPr>
          <w:p w14:paraId="602D431A" w14:textId="77777777" w:rsidR="00665836" w:rsidRDefault="00665836" w:rsidP="00665836">
            <w:r w:rsidRPr="00390B75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14</w:t>
            </w:r>
          </w:p>
        </w:tc>
        <w:tc>
          <w:tcPr>
            <w:tcW w:w="6946" w:type="dxa"/>
          </w:tcPr>
          <w:p w14:paraId="437432D5" w14:textId="3242B702" w:rsidR="00665836" w:rsidRPr="00390B75" w:rsidRDefault="0068399A" w:rsidP="006658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1E6F20">
              <w:rPr>
                <w:sz w:val="22"/>
                <w:szCs w:val="22"/>
              </w:rPr>
              <w:t>irtualna rzeczywistość w handlu elektronicznym</w:t>
            </w:r>
          </w:p>
        </w:tc>
        <w:tc>
          <w:tcPr>
            <w:tcW w:w="1447" w:type="dxa"/>
          </w:tcPr>
          <w:p w14:paraId="5BCEEEEB" w14:textId="77777777"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65836" w:rsidRPr="00390B75" w14:paraId="0213803A" w14:textId="77777777" w:rsidTr="00390B75">
        <w:tc>
          <w:tcPr>
            <w:tcW w:w="817" w:type="dxa"/>
          </w:tcPr>
          <w:p w14:paraId="0B991049" w14:textId="77777777" w:rsidR="00665836" w:rsidRDefault="00665836" w:rsidP="00665836">
            <w:r w:rsidRPr="00390B75">
              <w:rPr>
                <w:sz w:val="22"/>
                <w:szCs w:val="22"/>
              </w:rPr>
              <w:t>Ćw</w:t>
            </w:r>
            <w:r>
              <w:rPr>
                <w:sz w:val="22"/>
                <w:szCs w:val="22"/>
              </w:rPr>
              <w:t>15</w:t>
            </w:r>
          </w:p>
        </w:tc>
        <w:tc>
          <w:tcPr>
            <w:tcW w:w="6946" w:type="dxa"/>
          </w:tcPr>
          <w:p w14:paraId="0A1266E3" w14:textId="77777777" w:rsidR="00665836" w:rsidRPr="00390B75" w:rsidRDefault="00665836" w:rsidP="006658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Crowdfunding, </w:t>
            </w:r>
            <w:r w:rsidRPr="008C4471">
              <w:rPr>
                <w:sz w:val="22"/>
                <w:szCs w:val="22"/>
                <w:lang w:val="en-GB"/>
              </w:rPr>
              <w:t>crowdsourcing</w:t>
            </w:r>
          </w:p>
        </w:tc>
        <w:tc>
          <w:tcPr>
            <w:tcW w:w="1447" w:type="dxa"/>
          </w:tcPr>
          <w:p w14:paraId="7F01C5F0" w14:textId="77777777" w:rsidR="00665836" w:rsidRPr="00390B75" w:rsidRDefault="00665836" w:rsidP="00665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97F06" w:rsidRPr="00390B75" w14:paraId="043649D3" w14:textId="77777777" w:rsidTr="00390B75">
        <w:tc>
          <w:tcPr>
            <w:tcW w:w="817" w:type="dxa"/>
          </w:tcPr>
          <w:p w14:paraId="412AE43F" w14:textId="77777777" w:rsidR="00897F06" w:rsidRDefault="00897F06"/>
        </w:tc>
        <w:tc>
          <w:tcPr>
            <w:tcW w:w="6946" w:type="dxa"/>
          </w:tcPr>
          <w:p w14:paraId="2583210E" w14:textId="77777777" w:rsidR="00897F06" w:rsidRPr="00390B75" w:rsidRDefault="00897F06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14:paraId="3297CA3D" w14:textId="77777777" w:rsidR="00897F06" w:rsidRDefault="00665836" w:rsidP="00E77F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14:paraId="31BAD7F4" w14:textId="77777777" w:rsidR="00252DBF" w:rsidRPr="00252DBF" w:rsidRDefault="00252DBF">
      <w:pPr>
        <w:rPr>
          <w:sz w:val="22"/>
          <w:szCs w:val="2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691BF18E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67BE6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350C4C07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ECDF8" w14:textId="77777777" w:rsidR="002D018E" w:rsidRDefault="000222B1" w:rsidP="000222B1">
            <w:r>
              <w:t xml:space="preserve">N1. </w:t>
            </w:r>
            <w:r w:rsidR="002D018E">
              <w:t>Wykład informacyjny</w:t>
            </w:r>
          </w:p>
          <w:p w14:paraId="030086D4" w14:textId="77777777" w:rsidR="000222B1" w:rsidRDefault="002D018E" w:rsidP="000222B1">
            <w:r>
              <w:t xml:space="preserve">N2. </w:t>
            </w:r>
            <w:r w:rsidR="000222B1">
              <w:t>Prezentacje multimedialne</w:t>
            </w:r>
          </w:p>
          <w:p w14:paraId="46411D80" w14:textId="77777777" w:rsidR="000222B1" w:rsidRDefault="002D018E" w:rsidP="000222B1">
            <w:pPr>
              <w:tabs>
                <w:tab w:val="left" w:pos="4578"/>
              </w:tabs>
            </w:pPr>
            <w:r>
              <w:t>N3</w:t>
            </w:r>
            <w:r w:rsidR="000222B1">
              <w:t>. Internetowe bazy informacji i wiedzy.</w:t>
            </w:r>
          </w:p>
          <w:p w14:paraId="4B1590F7" w14:textId="77777777" w:rsidR="000222B1" w:rsidRDefault="002D018E" w:rsidP="000222B1">
            <w:r>
              <w:t>N4</w:t>
            </w:r>
            <w:r w:rsidR="000222B1">
              <w:t>. Studia przypadku</w:t>
            </w:r>
          </w:p>
          <w:p w14:paraId="15673FEE" w14:textId="77777777" w:rsidR="007358EE" w:rsidRDefault="002D018E" w:rsidP="00E77F92">
            <w:r>
              <w:t>N5. Ćwiczenia praktyczne</w:t>
            </w:r>
          </w:p>
        </w:tc>
      </w:tr>
    </w:tbl>
    <w:p w14:paraId="33CD75B8" w14:textId="77777777" w:rsidR="008F1AD2" w:rsidRDefault="008F1AD2">
      <w:pPr>
        <w:rPr>
          <w:sz w:val="12"/>
          <w:szCs w:val="12"/>
        </w:rPr>
      </w:pPr>
    </w:p>
    <w:p w14:paraId="6C29F121" w14:textId="77777777" w:rsidR="00960064" w:rsidRPr="007333C4" w:rsidRDefault="00960064" w:rsidP="0096006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>
        <w:rPr>
          <w:b/>
          <w:sz w:val="22"/>
          <w:szCs w:val="22"/>
        </w:rPr>
        <w:t xml:space="preserve"> SIĘ</w:t>
      </w:r>
    </w:p>
    <w:p w14:paraId="20145E4D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960064" w:rsidRPr="00390B75" w14:paraId="490B89B6" w14:textId="77777777" w:rsidTr="00445A01">
        <w:tc>
          <w:tcPr>
            <w:tcW w:w="2518" w:type="dxa"/>
          </w:tcPr>
          <w:p w14:paraId="4872653F" w14:textId="77777777" w:rsidR="00960064" w:rsidRPr="00390B75" w:rsidRDefault="00960064" w:rsidP="00AC35EE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Oceny</w:t>
            </w:r>
            <w:r>
              <w:rPr>
                <w:b/>
                <w:bCs/>
              </w:rPr>
              <w:t xml:space="preserve"> </w:t>
            </w:r>
            <w:r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67A30158" w14:textId="77777777" w:rsidR="00960064" w:rsidRPr="00390B75" w:rsidRDefault="00960064" w:rsidP="00AC35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642" w:type="dxa"/>
          </w:tcPr>
          <w:p w14:paraId="7377768A" w14:textId="77777777" w:rsidR="00960064" w:rsidRPr="00390B75" w:rsidRDefault="00960064" w:rsidP="00AC35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7333C4" w:rsidRPr="00390B75" w14:paraId="4A94E2E5" w14:textId="77777777" w:rsidTr="00AF1544">
        <w:trPr>
          <w:trHeight w:val="628"/>
        </w:trPr>
        <w:tc>
          <w:tcPr>
            <w:tcW w:w="2518" w:type="dxa"/>
          </w:tcPr>
          <w:p w14:paraId="5AAEF570" w14:textId="77777777" w:rsidR="007333C4" w:rsidRPr="00FE1EAF" w:rsidRDefault="009D49C5" w:rsidP="007C72CA">
            <w:r w:rsidRPr="00FE1EAF">
              <w:t>F1</w:t>
            </w:r>
          </w:p>
        </w:tc>
        <w:tc>
          <w:tcPr>
            <w:tcW w:w="2126" w:type="dxa"/>
          </w:tcPr>
          <w:p w14:paraId="050AC03A" w14:textId="0F962E25" w:rsidR="000222B1" w:rsidRPr="00FE1EAF" w:rsidRDefault="00B911E3" w:rsidP="000222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0222B1" w:rsidRPr="00FE1EAF">
              <w:rPr>
                <w:sz w:val="22"/>
                <w:szCs w:val="22"/>
              </w:rPr>
              <w:t>_W01 –W0</w:t>
            </w:r>
            <w:r w:rsidR="009A1736">
              <w:rPr>
                <w:sz w:val="22"/>
                <w:szCs w:val="22"/>
              </w:rPr>
              <w:t>3</w:t>
            </w:r>
          </w:p>
          <w:p w14:paraId="087D3230" w14:textId="77777777" w:rsidR="007333C4" w:rsidRPr="00FE1EAF" w:rsidRDefault="00B911E3" w:rsidP="000222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0222B1" w:rsidRPr="00FE1EAF">
              <w:rPr>
                <w:sz w:val="22"/>
                <w:szCs w:val="22"/>
              </w:rPr>
              <w:t>_K01</w:t>
            </w:r>
          </w:p>
        </w:tc>
        <w:tc>
          <w:tcPr>
            <w:tcW w:w="4642" w:type="dxa"/>
          </w:tcPr>
          <w:p w14:paraId="45FB08FE" w14:textId="01513144" w:rsidR="007333C4" w:rsidRPr="00FE1EAF" w:rsidRDefault="00C57A9B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Realizacja i </w:t>
            </w:r>
            <w:r w:rsidR="003D7536">
              <w:rPr>
                <w:sz w:val="22"/>
                <w:szCs w:val="22"/>
              </w:rPr>
              <w:t xml:space="preserve">ustna </w:t>
            </w:r>
            <w:r>
              <w:rPr>
                <w:sz w:val="22"/>
                <w:szCs w:val="22"/>
              </w:rPr>
              <w:t>prezentacja komercyjnej witryny internetowej</w:t>
            </w:r>
            <w:r w:rsidR="003D7536">
              <w:rPr>
                <w:sz w:val="22"/>
                <w:szCs w:val="22"/>
              </w:rPr>
              <w:t xml:space="preserve"> z elementami SEO</w:t>
            </w:r>
          </w:p>
        </w:tc>
      </w:tr>
      <w:tr w:rsidR="007333C4" w:rsidRPr="00390B75" w14:paraId="48AB2403" w14:textId="77777777" w:rsidTr="00445A01">
        <w:tc>
          <w:tcPr>
            <w:tcW w:w="2518" w:type="dxa"/>
          </w:tcPr>
          <w:p w14:paraId="4CD1573D" w14:textId="77777777" w:rsidR="007333C4" w:rsidRPr="00FE1EAF" w:rsidRDefault="009D49C5" w:rsidP="007C72CA">
            <w:r w:rsidRPr="00FE1EAF">
              <w:t>F2</w:t>
            </w:r>
          </w:p>
        </w:tc>
        <w:tc>
          <w:tcPr>
            <w:tcW w:w="2126" w:type="dxa"/>
          </w:tcPr>
          <w:p w14:paraId="160C9628" w14:textId="31B8E8E0" w:rsidR="007333C4" w:rsidRPr="00FE1EAF" w:rsidRDefault="00B911E3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FE1EAF" w:rsidRPr="00FE1EAF">
              <w:rPr>
                <w:sz w:val="22"/>
                <w:szCs w:val="22"/>
              </w:rPr>
              <w:t xml:space="preserve">_W01 </w:t>
            </w:r>
          </w:p>
          <w:p w14:paraId="7BE92B95" w14:textId="77777777" w:rsidR="00FE1EAF" w:rsidRPr="00FE1EAF" w:rsidRDefault="00B911E3" w:rsidP="00FE1E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FE1EAF" w:rsidRPr="00FE1EAF">
              <w:rPr>
                <w:sz w:val="22"/>
                <w:szCs w:val="22"/>
              </w:rPr>
              <w:t>_U01</w:t>
            </w:r>
          </w:p>
          <w:p w14:paraId="3B39F607" w14:textId="25F84D0F" w:rsidR="00FE1EAF" w:rsidRPr="00FE1EAF" w:rsidRDefault="00FE1EAF" w:rsidP="00FE1EAF">
            <w:pPr>
              <w:rPr>
                <w:sz w:val="22"/>
                <w:szCs w:val="22"/>
              </w:rPr>
            </w:pPr>
          </w:p>
        </w:tc>
        <w:tc>
          <w:tcPr>
            <w:tcW w:w="4642" w:type="dxa"/>
          </w:tcPr>
          <w:p w14:paraId="564F1F8C" w14:textId="77777777" w:rsidR="002D018E" w:rsidRDefault="002D018E" w:rsidP="002D018E">
            <w:pPr>
              <w:rPr>
                <w:sz w:val="22"/>
                <w:szCs w:val="22"/>
              </w:rPr>
            </w:pPr>
            <w:r w:rsidRPr="00EB20A9">
              <w:rPr>
                <w:color w:val="000000"/>
                <w:sz w:val="22"/>
                <w:szCs w:val="22"/>
              </w:rPr>
              <w:t>Udział w dyskusji</w:t>
            </w:r>
            <w:r w:rsidRPr="00FE1EAF">
              <w:rPr>
                <w:sz w:val="22"/>
                <w:szCs w:val="22"/>
              </w:rPr>
              <w:t xml:space="preserve"> </w:t>
            </w:r>
          </w:p>
          <w:p w14:paraId="6E7CE6B2" w14:textId="0D72DD71" w:rsidR="00C57A9B" w:rsidRPr="00FE1EAF" w:rsidRDefault="00C57A9B" w:rsidP="002D018E">
            <w:pPr>
              <w:rPr>
                <w:sz w:val="22"/>
                <w:szCs w:val="22"/>
              </w:rPr>
            </w:pPr>
          </w:p>
        </w:tc>
      </w:tr>
      <w:tr w:rsidR="00AF1544" w:rsidRPr="00390B75" w14:paraId="313B85E4" w14:textId="77777777" w:rsidTr="00445A01">
        <w:tc>
          <w:tcPr>
            <w:tcW w:w="2518" w:type="dxa"/>
          </w:tcPr>
          <w:p w14:paraId="7A7DAF12" w14:textId="6011207E" w:rsidR="00AF1544" w:rsidRDefault="00AF1544" w:rsidP="007C72CA">
            <w:r>
              <w:t>F3</w:t>
            </w:r>
          </w:p>
        </w:tc>
        <w:tc>
          <w:tcPr>
            <w:tcW w:w="2126" w:type="dxa"/>
          </w:tcPr>
          <w:p w14:paraId="42B25181" w14:textId="469EC4DF" w:rsidR="00AF1544" w:rsidRDefault="00AF1544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PEU_W02</w:t>
            </w:r>
          </w:p>
        </w:tc>
        <w:tc>
          <w:tcPr>
            <w:tcW w:w="4642" w:type="dxa"/>
          </w:tcPr>
          <w:p w14:paraId="3C56239A" w14:textId="77777777" w:rsidR="00AF1544" w:rsidRDefault="00AF1544" w:rsidP="00AF15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studiów przypadku</w:t>
            </w:r>
          </w:p>
          <w:p w14:paraId="4DEDA764" w14:textId="77777777" w:rsidR="00AF1544" w:rsidRPr="00EB20A9" w:rsidRDefault="00AF1544" w:rsidP="00AF1544">
            <w:pPr>
              <w:rPr>
                <w:color w:val="000000"/>
                <w:sz w:val="22"/>
                <w:szCs w:val="22"/>
              </w:rPr>
            </w:pPr>
          </w:p>
        </w:tc>
      </w:tr>
      <w:tr w:rsidR="00AF1544" w:rsidRPr="00390B75" w14:paraId="32099917" w14:textId="77777777" w:rsidTr="00445A01">
        <w:tc>
          <w:tcPr>
            <w:tcW w:w="2518" w:type="dxa"/>
          </w:tcPr>
          <w:p w14:paraId="2756100D" w14:textId="1F5112C2" w:rsidR="00AF1544" w:rsidRDefault="00AF1544" w:rsidP="007C72CA">
            <w:r>
              <w:t>F4</w:t>
            </w:r>
          </w:p>
        </w:tc>
        <w:tc>
          <w:tcPr>
            <w:tcW w:w="2126" w:type="dxa"/>
          </w:tcPr>
          <w:p w14:paraId="0413791D" w14:textId="77777777" w:rsidR="00AF1544" w:rsidRDefault="00AF1544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PEU_W03</w:t>
            </w:r>
          </w:p>
          <w:p w14:paraId="2BB294EC" w14:textId="4A8A628B" w:rsidR="00AF1544" w:rsidRDefault="00AF1544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</w:t>
            </w:r>
          </w:p>
        </w:tc>
        <w:tc>
          <w:tcPr>
            <w:tcW w:w="4642" w:type="dxa"/>
          </w:tcPr>
          <w:p w14:paraId="57FEAD5A" w14:textId="77777777" w:rsidR="00AF1544" w:rsidRDefault="00AF1544" w:rsidP="00AF15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</w:t>
            </w:r>
          </w:p>
          <w:p w14:paraId="7D07DF2C" w14:textId="77777777" w:rsidR="00AF1544" w:rsidRPr="00EB20A9" w:rsidRDefault="00AF1544" w:rsidP="002D018E">
            <w:pPr>
              <w:rPr>
                <w:color w:val="000000"/>
                <w:sz w:val="22"/>
                <w:szCs w:val="22"/>
              </w:rPr>
            </w:pPr>
          </w:p>
        </w:tc>
      </w:tr>
      <w:tr w:rsidR="009A1736" w:rsidRPr="00390B75" w14:paraId="64A31DC1" w14:textId="77777777" w:rsidTr="00445A01">
        <w:tc>
          <w:tcPr>
            <w:tcW w:w="2518" w:type="dxa"/>
          </w:tcPr>
          <w:p w14:paraId="45CA5AD9" w14:textId="0EEB6E85" w:rsidR="009A1736" w:rsidRPr="00FE1EAF" w:rsidRDefault="009A1736" w:rsidP="007C72CA">
            <w:r>
              <w:t>F</w:t>
            </w:r>
            <w:r w:rsidR="00AF1544">
              <w:t>5</w:t>
            </w:r>
          </w:p>
        </w:tc>
        <w:tc>
          <w:tcPr>
            <w:tcW w:w="2126" w:type="dxa"/>
          </w:tcPr>
          <w:p w14:paraId="29F255B6" w14:textId="214887CA" w:rsidR="00AF1544" w:rsidRDefault="00AF1544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682F65">
              <w:rPr>
                <w:sz w:val="22"/>
                <w:szCs w:val="22"/>
              </w:rPr>
              <w:t>EU</w:t>
            </w:r>
            <w:r>
              <w:rPr>
                <w:sz w:val="22"/>
                <w:szCs w:val="22"/>
              </w:rPr>
              <w:t>_W01</w:t>
            </w:r>
          </w:p>
          <w:p w14:paraId="7F0C0CC5" w14:textId="013D5BAB" w:rsidR="009A1736" w:rsidRDefault="00AF1544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</w:t>
            </w:r>
          </w:p>
        </w:tc>
        <w:tc>
          <w:tcPr>
            <w:tcW w:w="4642" w:type="dxa"/>
          </w:tcPr>
          <w:p w14:paraId="0C52EEE2" w14:textId="0AA5FFC3" w:rsidR="009A1736" w:rsidRPr="00EB20A9" w:rsidRDefault="00AF1544" w:rsidP="002D018E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referatu w formie pisemnej</w:t>
            </w:r>
          </w:p>
        </w:tc>
      </w:tr>
      <w:tr w:rsidR="00977663" w:rsidRPr="00390B75" w14:paraId="631E17DF" w14:textId="77777777" w:rsidTr="007C72CA">
        <w:tc>
          <w:tcPr>
            <w:tcW w:w="9286" w:type="dxa"/>
            <w:gridSpan w:val="3"/>
          </w:tcPr>
          <w:p w14:paraId="68916FEA" w14:textId="77777777" w:rsidR="00713A17" w:rsidRDefault="00810F88" w:rsidP="00A12397">
            <w:pPr>
              <w:rPr>
                <w:vanish/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FE1EAF">
              <w:rPr>
                <w:sz w:val="22"/>
                <w:szCs w:val="22"/>
              </w:rPr>
              <w:t xml:space="preserve"> (dla wykładu) = </w:t>
            </w:r>
            <w:r>
              <w:rPr>
                <w:sz w:val="22"/>
                <w:szCs w:val="22"/>
              </w:rPr>
              <w:t>F1</w:t>
            </w:r>
            <w:r w:rsidR="00495137">
              <w:rPr>
                <w:sz w:val="22"/>
                <w:szCs w:val="22"/>
              </w:rPr>
              <w:t xml:space="preserve">  </w:t>
            </w:r>
          </w:p>
          <w:p w14:paraId="2E7F4245" w14:textId="2CD96B62" w:rsidR="00810F88" w:rsidRPr="00390B75" w:rsidRDefault="00810F88" w:rsidP="006839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(dla ćwiczeń) = F2</w:t>
            </w:r>
            <w:r w:rsidR="00AF1544">
              <w:rPr>
                <w:sz w:val="22"/>
                <w:szCs w:val="22"/>
              </w:rPr>
              <w:t>*0</w:t>
            </w:r>
            <w:r w:rsidR="0068399A">
              <w:rPr>
                <w:sz w:val="22"/>
                <w:szCs w:val="22"/>
              </w:rPr>
              <w:t>,</w:t>
            </w:r>
            <w:r w:rsidR="00AF1544">
              <w:rPr>
                <w:sz w:val="22"/>
                <w:szCs w:val="22"/>
              </w:rPr>
              <w:t>1+F2*0</w:t>
            </w:r>
            <w:r w:rsidR="0068399A">
              <w:rPr>
                <w:sz w:val="22"/>
                <w:szCs w:val="22"/>
              </w:rPr>
              <w:t>,</w:t>
            </w:r>
            <w:r w:rsidR="00AF1544">
              <w:rPr>
                <w:sz w:val="22"/>
                <w:szCs w:val="22"/>
              </w:rPr>
              <w:t>1+F3*0</w:t>
            </w:r>
            <w:r w:rsidR="0068399A">
              <w:rPr>
                <w:sz w:val="22"/>
                <w:szCs w:val="22"/>
              </w:rPr>
              <w:t>,</w:t>
            </w:r>
            <w:r w:rsidR="00AF1544">
              <w:rPr>
                <w:sz w:val="22"/>
                <w:szCs w:val="22"/>
              </w:rPr>
              <w:t>4+F4*0</w:t>
            </w:r>
            <w:r w:rsidR="0068399A">
              <w:rPr>
                <w:sz w:val="22"/>
                <w:szCs w:val="22"/>
              </w:rPr>
              <w:t>,</w:t>
            </w:r>
            <w:r w:rsidR="00AF1544">
              <w:rPr>
                <w:sz w:val="22"/>
                <w:szCs w:val="22"/>
              </w:rPr>
              <w:t>4</w:t>
            </w:r>
          </w:p>
        </w:tc>
      </w:tr>
    </w:tbl>
    <w:p w14:paraId="1486B8CE" w14:textId="77777777" w:rsidR="00067B47" w:rsidRDefault="00067B4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2CA2FE61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9BEA1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14:paraId="4C9BF9CC" w14:textId="77777777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405AB8E" w14:textId="77777777" w:rsidR="002B5912" w:rsidRPr="0066583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  <w:lang w:val="en-GB"/>
              </w:rPr>
            </w:pPr>
            <w:r w:rsidRPr="00665836">
              <w:rPr>
                <w:b/>
                <w:bCs/>
                <w:caps/>
                <w:szCs w:val="18"/>
                <w:u w:val="single"/>
                <w:lang w:val="en-GB"/>
              </w:rPr>
              <w:t>literatura PODSTAWOWA:</w:t>
            </w:r>
          </w:p>
          <w:p w14:paraId="689311AB" w14:textId="77777777" w:rsidR="00F20E6A" w:rsidRPr="00665836" w:rsidRDefault="003F11E4" w:rsidP="00F20E6A">
            <w:pPr>
              <w:rPr>
                <w:lang w:val="en-GB" w:eastAsia="pl-PL"/>
              </w:rPr>
            </w:pPr>
            <w:r w:rsidRPr="00F20E6A">
              <w:rPr>
                <w:lang w:val="en-GB"/>
              </w:rPr>
              <w:t xml:space="preserve">[1] </w:t>
            </w:r>
            <w:r w:rsidR="00F20E6A" w:rsidRPr="00F20E6A">
              <w:rPr>
                <w:lang w:val="en-GB" w:eastAsia="pl-PL"/>
              </w:rPr>
              <w:t>Stone, B.</w:t>
            </w:r>
            <w:r w:rsidR="00F20E6A">
              <w:rPr>
                <w:lang w:val="en-GB" w:eastAsia="pl-PL"/>
              </w:rPr>
              <w:t>,</w:t>
            </w:r>
            <w:r w:rsidR="00F20E6A" w:rsidRPr="00F20E6A">
              <w:rPr>
                <w:lang w:val="en-GB" w:eastAsia="pl-PL"/>
              </w:rPr>
              <w:t xml:space="preserve"> 2013. </w:t>
            </w:r>
            <w:r w:rsidR="00F20E6A" w:rsidRPr="00F20E6A">
              <w:rPr>
                <w:i/>
                <w:iCs/>
                <w:lang w:val="en-GB" w:eastAsia="pl-PL"/>
              </w:rPr>
              <w:t>The everything store: Jeff Bezos and the age of Amazon</w:t>
            </w:r>
            <w:r w:rsidR="00F20E6A" w:rsidRPr="00F20E6A">
              <w:rPr>
                <w:lang w:val="en-GB" w:eastAsia="pl-PL"/>
              </w:rPr>
              <w:t xml:space="preserve">. </w:t>
            </w:r>
            <w:r w:rsidR="00F20E6A" w:rsidRPr="00665836">
              <w:rPr>
                <w:lang w:val="en-GB" w:eastAsia="pl-PL"/>
              </w:rPr>
              <w:t>Random House.</w:t>
            </w:r>
          </w:p>
          <w:p w14:paraId="6D19B7F7" w14:textId="77777777" w:rsidR="00F20E6A" w:rsidRDefault="00F20E6A" w:rsidP="00F20E6A">
            <w:r w:rsidRPr="00665836">
              <w:rPr>
                <w:lang w:val="en-GB"/>
              </w:rPr>
              <w:t xml:space="preserve">[2] Kotler, P., Kartajaya, H., &amp; Setiawan, I. (2016). </w:t>
            </w:r>
            <w:r w:rsidRPr="00F20E6A">
              <w:rPr>
                <w:i/>
                <w:iCs/>
                <w:lang w:val="en-GB"/>
              </w:rPr>
              <w:t>Marketing 4.0: Moving from traditional to digital</w:t>
            </w:r>
            <w:r w:rsidRPr="00F20E6A">
              <w:rPr>
                <w:lang w:val="en-GB"/>
              </w:rPr>
              <w:t xml:space="preserve">. </w:t>
            </w:r>
            <w:r>
              <w:t>John Wiley &amp; Sons.</w:t>
            </w:r>
          </w:p>
          <w:p w14:paraId="0EB37FAF" w14:textId="77777777" w:rsidR="003F11E4" w:rsidRDefault="00F20E6A" w:rsidP="00F20E6A">
            <w:pPr>
              <w:suppressAutoHyphens w:val="0"/>
            </w:pPr>
            <w:r>
              <w:t>[3</w:t>
            </w:r>
            <w:r w:rsidR="003F11E4">
              <w:t xml:space="preserve">] </w:t>
            </w:r>
            <w:r w:rsidR="003F11E4" w:rsidRPr="00DD627D">
              <w:t>Tkaczyk J., 2010, Zachowania konsumenckie w środowisku wirtualnym (on-line), w. S. Pilarski, M. Awdziej, M. Czaplicka, J. Tkaczyk, K. Zięba, Klient i Marketing, UWM, Olsztyn</w:t>
            </w:r>
            <w:r w:rsidR="003F11E4">
              <w:t xml:space="preserve"> </w:t>
            </w:r>
          </w:p>
          <w:p w14:paraId="3D17FA30" w14:textId="77777777" w:rsidR="002B5912" w:rsidRPr="00665836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65836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5BE5D2B6" w14:textId="77777777" w:rsidR="00F20E6A" w:rsidRPr="00F20E6A" w:rsidRDefault="00F20E6A" w:rsidP="00F20E6A">
            <w:pPr>
              <w:rPr>
                <w:lang w:eastAsia="pl-PL"/>
              </w:rPr>
            </w:pPr>
            <w:r>
              <w:rPr>
                <w:lang w:eastAsia="pl-PL"/>
              </w:rPr>
              <w:t xml:space="preserve">[1] </w:t>
            </w:r>
            <w:r w:rsidRPr="00F20E6A">
              <w:rPr>
                <w:lang w:eastAsia="pl-PL"/>
              </w:rPr>
              <w:t>Chodak, G.</w:t>
            </w:r>
            <w:r>
              <w:rPr>
                <w:lang w:eastAsia="pl-PL"/>
              </w:rPr>
              <w:t>,</w:t>
            </w:r>
            <w:r w:rsidRPr="00F20E6A">
              <w:rPr>
                <w:lang w:eastAsia="pl-PL"/>
              </w:rPr>
              <w:t xml:space="preserve"> 2014. </w:t>
            </w:r>
            <w:r w:rsidRPr="00F20E6A">
              <w:rPr>
                <w:i/>
                <w:iCs/>
                <w:lang w:eastAsia="pl-PL"/>
              </w:rPr>
              <w:t>Wybrane zagadnienia logistyki w sklepach internetowych:-modele, badania rynku</w:t>
            </w:r>
            <w:r w:rsidRPr="00F20E6A">
              <w:rPr>
                <w:lang w:eastAsia="pl-PL"/>
              </w:rPr>
              <w:t>. Oficyna</w:t>
            </w:r>
            <w:r>
              <w:rPr>
                <w:lang w:eastAsia="pl-PL"/>
              </w:rPr>
              <w:t xml:space="preserve"> Wydawnicza Politechniki Wrocł</w:t>
            </w:r>
            <w:r w:rsidRPr="00F20E6A">
              <w:rPr>
                <w:lang w:eastAsia="pl-PL"/>
              </w:rPr>
              <w:t>awskiej.</w:t>
            </w:r>
          </w:p>
          <w:p w14:paraId="1AD170B4" w14:textId="77777777" w:rsidR="000222B1" w:rsidRDefault="00F20E6A" w:rsidP="00E77F92">
            <w:pPr>
              <w:pStyle w:val="Akapitzlist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both"/>
            </w:pPr>
            <w:r>
              <w:t>[2</w:t>
            </w:r>
            <w:r w:rsidR="003F11E4">
              <w:t xml:space="preserve">] </w:t>
            </w:r>
            <w:r w:rsidR="003F11E4" w:rsidRPr="009310A0">
              <w:t xml:space="preserve">Kołodziejczyk W., 2010, </w:t>
            </w:r>
            <w:r w:rsidR="003F11E4" w:rsidRPr="009310A0">
              <w:rPr>
                <w:bCs/>
              </w:rPr>
              <w:t>Dropshipping (nie tylko dla e-biznesu) w:</w:t>
            </w:r>
            <w:r w:rsidR="003F11E4" w:rsidRPr="009310A0">
              <w:t xml:space="preserve"> Szołtysek J., Jedliński, M. (red.) </w:t>
            </w:r>
            <w:r w:rsidR="003F11E4" w:rsidRPr="00E049AA">
              <w:t>M. 2010, Logistyka – współczesne wyzwania, Wałbrzych, Wydawnictwo PWSZ Wałbrzych.</w:t>
            </w:r>
          </w:p>
          <w:p w14:paraId="6FDD6209" w14:textId="77777777" w:rsidR="00F20E6A" w:rsidRPr="00665836" w:rsidRDefault="00F20E6A" w:rsidP="00F20E6A">
            <w:pPr>
              <w:suppressAutoHyphens w:val="0"/>
              <w:rPr>
                <w:lang w:val="en-GB" w:eastAsia="pl-PL"/>
              </w:rPr>
            </w:pPr>
            <w:r w:rsidRPr="00665836">
              <w:rPr>
                <w:lang w:eastAsia="pl-PL"/>
              </w:rPr>
              <w:t xml:space="preserve">[3] Chodak, G., 2020. </w:t>
            </w:r>
            <w:r w:rsidRPr="00F20E6A">
              <w:rPr>
                <w:lang w:val="en-GB" w:eastAsia="pl-PL"/>
              </w:rPr>
              <w:t xml:space="preserve">The problem of shelf-warmers in electronic commerce: a proposed solution. </w:t>
            </w:r>
            <w:r w:rsidRPr="00665836">
              <w:rPr>
                <w:i/>
                <w:iCs/>
                <w:lang w:val="en-GB" w:eastAsia="pl-PL"/>
              </w:rPr>
              <w:t>Information Systems and e-Business Management</w:t>
            </w:r>
            <w:r w:rsidRPr="00665836">
              <w:rPr>
                <w:lang w:val="en-GB" w:eastAsia="pl-PL"/>
              </w:rPr>
              <w:t xml:space="preserve">, </w:t>
            </w:r>
            <w:r w:rsidRPr="00665836">
              <w:rPr>
                <w:i/>
                <w:iCs/>
                <w:lang w:val="en-GB" w:eastAsia="pl-PL"/>
              </w:rPr>
              <w:t>18</w:t>
            </w:r>
            <w:r w:rsidRPr="00665836">
              <w:rPr>
                <w:lang w:val="en-GB" w:eastAsia="pl-PL"/>
              </w:rPr>
              <w:t>(2), 259-280.</w:t>
            </w:r>
          </w:p>
          <w:p w14:paraId="70CEE7B5" w14:textId="77777777" w:rsidR="002B5912" w:rsidRDefault="002B5912" w:rsidP="009A1736">
            <w:pPr>
              <w:pStyle w:val="Akapitzlist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both"/>
            </w:pPr>
          </w:p>
        </w:tc>
      </w:tr>
      <w:tr w:rsidR="009A3831" w14:paraId="01440F05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AE872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5DF9CC9F" w14:textId="77777777" w:rsidTr="0085193A">
        <w:trPr>
          <w:trHeight w:val="73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987A2" w14:textId="77777777" w:rsidR="0068399A" w:rsidRDefault="000222B1" w:rsidP="00EB2401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Grzegorz Chodak, </w:t>
            </w:r>
            <w:hyperlink r:id="rId8" w:history="1">
              <w:r w:rsidR="009A1736" w:rsidRPr="004B240F">
                <w:rPr>
                  <w:rStyle w:val="Hipercze"/>
                  <w:b/>
                  <w:bCs/>
                </w:rPr>
                <w:t>grzegorz.chodak@pwr.edu.pl</w:t>
              </w:r>
            </w:hyperlink>
            <w:r w:rsidR="009A1736">
              <w:rPr>
                <w:b/>
                <w:bCs/>
              </w:rPr>
              <w:t xml:space="preserve"> </w:t>
            </w:r>
          </w:p>
          <w:p w14:paraId="2B00EFBC" w14:textId="2BF95689" w:rsidR="009A3831" w:rsidRPr="0068399A" w:rsidRDefault="009A1736" w:rsidP="00EB2401">
            <w:pPr>
              <w:snapToGrid w:val="0"/>
              <w:rPr>
                <w:bCs/>
              </w:rPr>
            </w:pPr>
            <w:r w:rsidRPr="0068399A">
              <w:rPr>
                <w:bCs/>
              </w:rPr>
              <w:t xml:space="preserve">Ewa Prałat </w:t>
            </w:r>
            <w:hyperlink r:id="rId9" w:history="1">
              <w:r w:rsidRPr="0068399A">
                <w:rPr>
                  <w:rStyle w:val="Hipercze"/>
                  <w:bCs/>
                </w:rPr>
                <w:t>ewa.pralat@pwr.edu.pl</w:t>
              </w:r>
            </w:hyperlink>
            <w:r w:rsidRPr="0068399A">
              <w:rPr>
                <w:bCs/>
              </w:rPr>
              <w:t xml:space="preserve"> </w:t>
            </w:r>
          </w:p>
        </w:tc>
      </w:tr>
    </w:tbl>
    <w:p w14:paraId="532BE67C" w14:textId="77777777" w:rsidR="00D552A5" w:rsidRDefault="00D552A5"/>
    <w:sectPr w:rsidR="00D552A5" w:rsidSect="0085193A">
      <w:footerReference w:type="default" r:id="rId10"/>
      <w:pgSz w:w="11906" w:h="16838"/>
      <w:pgMar w:top="993" w:right="1418" w:bottom="1134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6B678" w14:textId="77777777" w:rsidR="00575E22" w:rsidRDefault="00575E22">
      <w:r>
        <w:separator/>
      </w:r>
    </w:p>
  </w:endnote>
  <w:endnote w:type="continuationSeparator" w:id="0">
    <w:p w14:paraId="6BBE1407" w14:textId="77777777" w:rsidR="00575E22" w:rsidRDefault="00575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CE869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8891D" w14:textId="77777777" w:rsidR="00575E22" w:rsidRDefault="00575E22">
      <w:r>
        <w:separator/>
      </w:r>
    </w:p>
  </w:footnote>
  <w:footnote w:type="continuationSeparator" w:id="0">
    <w:p w14:paraId="5C65BEC0" w14:textId="77777777" w:rsidR="00575E22" w:rsidRDefault="00575E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2F1AF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2F264B9"/>
    <w:multiLevelType w:val="hybridMultilevel"/>
    <w:tmpl w:val="B3D80C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E93A09"/>
    <w:multiLevelType w:val="hybridMultilevel"/>
    <w:tmpl w:val="84183262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7" w15:restartNumberingAfterBreak="0">
    <w:nsid w:val="738639E0"/>
    <w:multiLevelType w:val="hybridMultilevel"/>
    <w:tmpl w:val="A05C8E0E"/>
    <w:lvl w:ilvl="0" w:tplc="EBAEFED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CA5B5E"/>
    <w:multiLevelType w:val="hybridMultilevel"/>
    <w:tmpl w:val="337A20A4"/>
    <w:lvl w:ilvl="0" w:tplc="0415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4"/>
  </w:num>
  <w:num w:numId="8">
    <w:abstractNumId w:val="8"/>
  </w:num>
  <w:num w:numId="9">
    <w:abstractNumId w:val="6"/>
  </w:num>
  <w:num w:numId="10">
    <w:abstractNumId w:val="16"/>
  </w:num>
  <w:num w:numId="11">
    <w:abstractNumId w:val="15"/>
  </w:num>
  <w:num w:numId="12">
    <w:abstractNumId w:val="17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8"/>
  </w:num>
  <w:num w:numId="17">
    <w:abstractNumId w:val="10"/>
  </w:num>
  <w:num w:numId="18">
    <w:abstractNumId w:val="12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3FB"/>
    <w:rsid w:val="0000263B"/>
    <w:rsid w:val="00013CF7"/>
    <w:rsid w:val="00014640"/>
    <w:rsid w:val="000156A0"/>
    <w:rsid w:val="000222B1"/>
    <w:rsid w:val="00034144"/>
    <w:rsid w:val="00041381"/>
    <w:rsid w:val="00041474"/>
    <w:rsid w:val="00054669"/>
    <w:rsid w:val="00067B47"/>
    <w:rsid w:val="000757F3"/>
    <w:rsid w:val="0008317B"/>
    <w:rsid w:val="00084262"/>
    <w:rsid w:val="000867C7"/>
    <w:rsid w:val="00093755"/>
    <w:rsid w:val="00095840"/>
    <w:rsid w:val="000A0315"/>
    <w:rsid w:val="000A2865"/>
    <w:rsid w:val="000A2D82"/>
    <w:rsid w:val="000A754B"/>
    <w:rsid w:val="000B2EDD"/>
    <w:rsid w:val="000C53DE"/>
    <w:rsid w:val="000D2204"/>
    <w:rsid w:val="000E365C"/>
    <w:rsid w:val="000F3A10"/>
    <w:rsid w:val="0010277E"/>
    <w:rsid w:val="0010677A"/>
    <w:rsid w:val="00112BB5"/>
    <w:rsid w:val="0012076E"/>
    <w:rsid w:val="00121FE8"/>
    <w:rsid w:val="00126B93"/>
    <w:rsid w:val="0016135A"/>
    <w:rsid w:val="00161417"/>
    <w:rsid w:val="00193412"/>
    <w:rsid w:val="00195696"/>
    <w:rsid w:val="00195F9F"/>
    <w:rsid w:val="001A43C0"/>
    <w:rsid w:val="001B5A40"/>
    <w:rsid w:val="001B6B2D"/>
    <w:rsid w:val="001D04A9"/>
    <w:rsid w:val="001D58E2"/>
    <w:rsid w:val="001E0D88"/>
    <w:rsid w:val="001E6F20"/>
    <w:rsid w:val="00216C3F"/>
    <w:rsid w:val="00221A54"/>
    <w:rsid w:val="0023230F"/>
    <w:rsid w:val="00236A6A"/>
    <w:rsid w:val="00250319"/>
    <w:rsid w:val="00252DBF"/>
    <w:rsid w:val="0027545B"/>
    <w:rsid w:val="00292BFC"/>
    <w:rsid w:val="002A358C"/>
    <w:rsid w:val="002B2B29"/>
    <w:rsid w:val="002B5912"/>
    <w:rsid w:val="002B5ABE"/>
    <w:rsid w:val="002C13D6"/>
    <w:rsid w:val="002C4A38"/>
    <w:rsid w:val="002D018E"/>
    <w:rsid w:val="002D7FF3"/>
    <w:rsid w:val="002E286E"/>
    <w:rsid w:val="003013A2"/>
    <w:rsid w:val="00330D51"/>
    <w:rsid w:val="003325BF"/>
    <w:rsid w:val="0033626A"/>
    <w:rsid w:val="0035409B"/>
    <w:rsid w:val="00361AB9"/>
    <w:rsid w:val="00364CF3"/>
    <w:rsid w:val="003810E9"/>
    <w:rsid w:val="00390B75"/>
    <w:rsid w:val="003B0A30"/>
    <w:rsid w:val="003C37E7"/>
    <w:rsid w:val="003C650C"/>
    <w:rsid w:val="003D0F78"/>
    <w:rsid w:val="003D7536"/>
    <w:rsid w:val="003F11E4"/>
    <w:rsid w:val="003F183E"/>
    <w:rsid w:val="003F5F77"/>
    <w:rsid w:val="00407B87"/>
    <w:rsid w:val="00427C90"/>
    <w:rsid w:val="00434D81"/>
    <w:rsid w:val="00445A01"/>
    <w:rsid w:val="00466B04"/>
    <w:rsid w:val="00476124"/>
    <w:rsid w:val="00476317"/>
    <w:rsid w:val="00477042"/>
    <w:rsid w:val="00480AC6"/>
    <w:rsid w:val="00487489"/>
    <w:rsid w:val="00495137"/>
    <w:rsid w:val="004A69E4"/>
    <w:rsid w:val="004A7DEB"/>
    <w:rsid w:val="004A7FFC"/>
    <w:rsid w:val="004B2951"/>
    <w:rsid w:val="004C4B53"/>
    <w:rsid w:val="004C6198"/>
    <w:rsid w:val="004D36CA"/>
    <w:rsid w:val="004D7607"/>
    <w:rsid w:val="004E2130"/>
    <w:rsid w:val="0050644A"/>
    <w:rsid w:val="00532CD3"/>
    <w:rsid w:val="00534082"/>
    <w:rsid w:val="00543815"/>
    <w:rsid w:val="005475EE"/>
    <w:rsid w:val="00554128"/>
    <w:rsid w:val="00556547"/>
    <w:rsid w:val="00562C35"/>
    <w:rsid w:val="00562E32"/>
    <w:rsid w:val="005732CA"/>
    <w:rsid w:val="00575E22"/>
    <w:rsid w:val="005803E3"/>
    <w:rsid w:val="005849D9"/>
    <w:rsid w:val="00590B78"/>
    <w:rsid w:val="00592341"/>
    <w:rsid w:val="00592BDA"/>
    <w:rsid w:val="005940CD"/>
    <w:rsid w:val="00594550"/>
    <w:rsid w:val="005B128C"/>
    <w:rsid w:val="005C16CA"/>
    <w:rsid w:val="005C5D72"/>
    <w:rsid w:val="005C6F14"/>
    <w:rsid w:val="005D596D"/>
    <w:rsid w:val="005E0CCC"/>
    <w:rsid w:val="005E603F"/>
    <w:rsid w:val="005E6FDF"/>
    <w:rsid w:val="00603641"/>
    <w:rsid w:val="00603C29"/>
    <w:rsid w:val="00621B56"/>
    <w:rsid w:val="0062208D"/>
    <w:rsid w:val="00650205"/>
    <w:rsid w:val="00663BA2"/>
    <w:rsid w:val="00665836"/>
    <w:rsid w:val="00682F65"/>
    <w:rsid w:val="0068399A"/>
    <w:rsid w:val="006A19B4"/>
    <w:rsid w:val="006B0D90"/>
    <w:rsid w:val="006B2D9C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65B5D"/>
    <w:rsid w:val="007930AF"/>
    <w:rsid w:val="00797258"/>
    <w:rsid w:val="007B30F9"/>
    <w:rsid w:val="007C6787"/>
    <w:rsid w:val="007C72CA"/>
    <w:rsid w:val="007D1760"/>
    <w:rsid w:val="007D46F8"/>
    <w:rsid w:val="007D5C79"/>
    <w:rsid w:val="008011DB"/>
    <w:rsid w:val="00810F88"/>
    <w:rsid w:val="00813723"/>
    <w:rsid w:val="00830BB5"/>
    <w:rsid w:val="00842FC4"/>
    <w:rsid w:val="0085193A"/>
    <w:rsid w:val="0085533D"/>
    <w:rsid w:val="008730C1"/>
    <w:rsid w:val="00874AAA"/>
    <w:rsid w:val="00875BE6"/>
    <w:rsid w:val="00897F06"/>
    <w:rsid w:val="008A0AE7"/>
    <w:rsid w:val="008B3399"/>
    <w:rsid w:val="008C4471"/>
    <w:rsid w:val="008C4D57"/>
    <w:rsid w:val="008E3AE6"/>
    <w:rsid w:val="008F1AD2"/>
    <w:rsid w:val="008F5F86"/>
    <w:rsid w:val="009114EC"/>
    <w:rsid w:val="00915194"/>
    <w:rsid w:val="00937508"/>
    <w:rsid w:val="00953726"/>
    <w:rsid w:val="00960064"/>
    <w:rsid w:val="009639EB"/>
    <w:rsid w:val="00965E7F"/>
    <w:rsid w:val="0096719C"/>
    <w:rsid w:val="009735F2"/>
    <w:rsid w:val="00977663"/>
    <w:rsid w:val="009802D6"/>
    <w:rsid w:val="00990D32"/>
    <w:rsid w:val="009940D4"/>
    <w:rsid w:val="009A1736"/>
    <w:rsid w:val="009A33BF"/>
    <w:rsid w:val="009A3831"/>
    <w:rsid w:val="009B2A46"/>
    <w:rsid w:val="009B74F0"/>
    <w:rsid w:val="009D39E2"/>
    <w:rsid w:val="009D49C5"/>
    <w:rsid w:val="009E23F5"/>
    <w:rsid w:val="009E431C"/>
    <w:rsid w:val="009F5FAD"/>
    <w:rsid w:val="00A12397"/>
    <w:rsid w:val="00A12B4B"/>
    <w:rsid w:val="00A17515"/>
    <w:rsid w:val="00A309E9"/>
    <w:rsid w:val="00A612A3"/>
    <w:rsid w:val="00A677CF"/>
    <w:rsid w:val="00A73274"/>
    <w:rsid w:val="00AB78D3"/>
    <w:rsid w:val="00AC0C11"/>
    <w:rsid w:val="00AC4224"/>
    <w:rsid w:val="00AC74E2"/>
    <w:rsid w:val="00AD643A"/>
    <w:rsid w:val="00AF1544"/>
    <w:rsid w:val="00B03744"/>
    <w:rsid w:val="00B06BAB"/>
    <w:rsid w:val="00B17CED"/>
    <w:rsid w:val="00B3200B"/>
    <w:rsid w:val="00B33939"/>
    <w:rsid w:val="00B3552F"/>
    <w:rsid w:val="00B43849"/>
    <w:rsid w:val="00B4771F"/>
    <w:rsid w:val="00B53E01"/>
    <w:rsid w:val="00B55EAB"/>
    <w:rsid w:val="00B721DE"/>
    <w:rsid w:val="00B911E3"/>
    <w:rsid w:val="00B975A9"/>
    <w:rsid w:val="00BA26EE"/>
    <w:rsid w:val="00BB6EEF"/>
    <w:rsid w:val="00BE27A3"/>
    <w:rsid w:val="00BE34DB"/>
    <w:rsid w:val="00BE7D36"/>
    <w:rsid w:val="00BF38AF"/>
    <w:rsid w:val="00C1459D"/>
    <w:rsid w:val="00C16DC6"/>
    <w:rsid w:val="00C35AC8"/>
    <w:rsid w:val="00C35E8C"/>
    <w:rsid w:val="00C40469"/>
    <w:rsid w:val="00C44F4D"/>
    <w:rsid w:val="00C45CB2"/>
    <w:rsid w:val="00C54939"/>
    <w:rsid w:val="00C57218"/>
    <w:rsid w:val="00C578FB"/>
    <w:rsid w:val="00C57A9B"/>
    <w:rsid w:val="00C84573"/>
    <w:rsid w:val="00C87AD1"/>
    <w:rsid w:val="00CA1EA9"/>
    <w:rsid w:val="00CA5C4D"/>
    <w:rsid w:val="00CB759A"/>
    <w:rsid w:val="00CC204D"/>
    <w:rsid w:val="00CC3273"/>
    <w:rsid w:val="00CD5756"/>
    <w:rsid w:val="00CE0349"/>
    <w:rsid w:val="00D10320"/>
    <w:rsid w:val="00D332B9"/>
    <w:rsid w:val="00D376AB"/>
    <w:rsid w:val="00D552A5"/>
    <w:rsid w:val="00D5582E"/>
    <w:rsid w:val="00D710A7"/>
    <w:rsid w:val="00D81453"/>
    <w:rsid w:val="00DA2E73"/>
    <w:rsid w:val="00DA525E"/>
    <w:rsid w:val="00DB58D8"/>
    <w:rsid w:val="00DB5B1C"/>
    <w:rsid w:val="00DB7C62"/>
    <w:rsid w:val="00DC16A5"/>
    <w:rsid w:val="00DC5082"/>
    <w:rsid w:val="00DC52D3"/>
    <w:rsid w:val="00E022A7"/>
    <w:rsid w:val="00E051BD"/>
    <w:rsid w:val="00E14D61"/>
    <w:rsid w:val="00E218ED"/>
    <w:rsid w:val="00E52DD3"/>
    <w:rsid w:val="00E5380C"/>
    <w:rsid w:val="00E612D0"/>
    <w:rsid w:val="00E646A1"/>
    <w:rsid w:val="00E76872"/>
    <w:rsid w:val="00E77F92"/>
    <w:rsid w:val="00EB2401"/>
    <w:rsid w:val="00EB330B"/>
    <w:rsid w:val="00EB41AE"/>
    <w:rsid w:val="00EC279C"/>
    <w:rsid w:val="00EC6440"/>
    <w:rsid w:val="00ED0D2C"/>
    <w:rsid w:val="00ED7792"/>
    <w:rsid w:val="00ED7A4C"/>
    <w:rsid w:val="00EE3698"/>
    <w:rsid w:val="00EF221E"/>
    <w:rsid w:val="00F06760"/>
    <w:rsid w:val="00F138A7"/>
    <w:rsid w:val="00F20E6A"/>
    <w:rsid w:val="00F23EB3"/>
    <w:rsid w:val="00F37ECF"/>
    <w:rsid w:val="00F4058A"/>
    <w:rsid w:val="00F516A0"/>
    <w:rsid w:val="00F60A81"/>
    <w:rsid w:val="00F62928"/>
    <w:rsid w:val="00F64B62"/>
    <w:rsid w:val="00F652E2"/>
    <w:rsid w:val="00F84BEE"/>
    <w:rsid w:val="00FA4CB1"/>
    <w:rsid w:val="00FB2632"/>
    <w:rsid w:val="00FC3901"/>
    <w:rsid w:val="00FE1EAF"/>
    <w:rsid w:val="00FF5EA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744B6A5"/>
  <w15:docId w15:val="{BEB24046-C5E5-40B4-85D6-9BE524D3A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B5ABE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2B5ABE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2B5ABE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2B5ABE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2B5ABE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2B5ABE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2B5ABE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2B5ABE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2B5ABE"/>
  </w:style>
  <w:style w:type="character" w:customStyle="1" w:styleId="WW8Num3z1">
    <w:name w:val="WW8Num3z1"/>
    <w:rsid w:val="002B5ABE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2B5ABE"/>
  </w:style>
  <w:style w:type="character" w:styleId="Hipercze">
    <w:name w:val="Hyperlink"/>
    <w:rsid w:val="002B5ABE"/>
    <w:rPr>
      <w:color w:val="0000FF"/>
      <w:u w:val="single"/>
    </w:rPr>
  </w:style>
  <w:style w:type="character" w:styleId="Numerstrony">
    <w:name w:val="page number"/>
    <w:basedOn w:val="Domylnaczcionkaakapitu1"/>
    <w:rsid w:val="002B5ABE"/>
  </w:style>
  <w:style w:type="character" w:styleId="UyteHipercze">
    <w:name w:val="FollowedHyperlink"/>
    <w:rsid w:val="002B5ABE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2B5AB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2B5ABE"/>
    <w:pPr>
      <w:jc w:val="center"/>
    </w:pPr>
  </w:style>
  <w:style w:type="paragraph" w:styleId="Lista">
    <w:name w:val="List"/>
    <w:basedOn w:val="Tekstpodstawowy"/>
    <w:rsid w:val="002B5ABE"/>
    <w:rPr>
      <w:rFonts w:cs="Mangal"/>
    </w:rPr>
  </w:style>
  <w:style w:type="paragraph" w:customStyle="1" w:styleId="Podpis2">
    <w:name w:val="Podpis2"/>
    <w:basedOn w:val="Normalny"/>
    <w:rsid w:val="002B5ABE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2B5ABE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2B5AB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2B5ABE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2B5ABE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2B5ABE"/>
    <w:rPr>
      <w:sz w:val="22"/>
    </w:rPr>
  </w:style>
  <w:style w:type="paragraph" w:styleId="Nagwek">
    <w:name w:val="header"/>
    <w:basedOn w:val="Normalny"/>
    <w:rsid w:val="002B5ABE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2B5ABE"/>
    <w:pPr>
      <w:suppressLineNumbers/>
    </w:pPr>
  </w:style>
  <w:style w:type="paragraph" w:customStyle="1" w:styleId="Nagwektabeli">
    <w:name w:val="Nagłówek tabeli"/>
    <w:basedOn w:val="Zawartotabeli"/>
    <w:rsid w:val="002B5ABE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2B5ABE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Tekstdymka">
    <w:name w:val="Balloon Text"/>
    <w:basedOn w:val="Normalny"/>
    <w:link w:val="TekstdymkaZnak"/>
    <w:rsid w:val="007930AF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7930AF"/>
    <w:rPr>
      <w:rFonts w:ascii="Tahoma" w:hAnsi="Tahoma" w:cs="Tahoma"/>
      <w:sz w:val="16"/>
      <w:szCs w:val="16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A17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9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zegorz.chodak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ewa.pralat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87F42580-81BC-485E-B98A-0C1EED72A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854</Words>
  <Characters>5129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Alicja Książek-Wiatrowska</cp:lastModifiedBy>
  <cp:revision>11</cp:revision>
  <cp:lastPrinted>2022-10-26T06:25:00Z</cp:lastPrinted>
  <dcterms:created xsi:type="dcterms:W3CDTF">2022-05-27T20:15:00Z</dcterms:created>
  <dcterms:modified xsi:type="dcterms:W3CDTF">2023-03-03T11:44:00Z</dcterms:modified>
</cp:coreProperties>
</file>